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5EA8F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U M O W A   Nr ........../SPZOZ/2026</w:t>
      </w:r>
    </w:p>
    <w:p w14:paraId="18C44E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zawarta zgodnie z przepisami ustawy Prawo zamówień publicznych, </w:t>
      </w:r>
    </w:p>
    <w:p w14:paraId="3DF6548E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 Siedlcach</w:t>
      </w:r>
    </w:p>
    <w:p w14:paraId="2E169C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pomiędzy</w:t>
      </w:r>
    </w:p>
    <w:p w14:paraId="3470A84F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0F59E03" w14:textId="77777777" w:rsidR="00F318C2" w:rsidRPr="00F318C2" w:rsidRDefault="00F318C2" w:rsidP="00F318C2">
      <w:pPr>
        <w:spacing w:line="360" w:lineRule="auto"/>
        <w:ind w:right="-1"/>
        <w:jc w:val="both"/>
        <w:rPr>
          <w:rFonts w:asciiTheme="minorHAnsi" w:hAnsiTheme="minorHAnsi" w:cstheme="minorHAnsi"/>
          <w:bCs/>
        </w:rPr>
      </w:pPr>
      <w:r w:rsidRPr="00F318C2">
        <w:rPr>
          <w:rFonts w:asciiTheme="minorHAnsi" w:hAnsiTheme="minorHAnsi" w:cstheme="minorHAnsi"/>
          <w:b/>
        </w:rPr>
        <w:t>Samodzielnym Publicznym Zakładem Opieki Zdrowotnej w Siedlcach</w:t>
      </w:r>
      <w:r w:rsidRPr="00F318C2">
        <w:rPr>
          <w:rFonts w:asciiTheme="minorHAnsi" w:hAnsiTheme="minorHAnsi" w:cstheme="minorHAnsi"/>
          <w:bCs/>
        </w:rPr>
        <w:t xml:space="preserve">, ul. Jana Kilińskiego 29, 08-110 Siedlce, NIP: 8212056050, REGON: 000310309, wpisanym do rejestru  stowarzyszeń, innych organizacji społecznych i zawodowych, fundacji oraz samodzielnych publicznych zakładów opieki zdrowotnej  prowadzonego przez Sąd Rejonowy Lublin Wschód w Lublinie z siedzibą w Świdniku,  VI Wydział Gospodarczy Krajowego Rejestru Sądowego pod numerem KRS 0000001957, </w:t>
      </w:r>
    </w:p>
    <w:p w14:paraId="49BBC59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reprezentowanym przez:</w:t>
      </w:r>
    </w:p>
    <w:p w14:paraId="4397E5E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 xml:space="preserve">Angelikę Ambroziewicz - Dyrektora </w:t>
      </w:r>
    </w:p>
    <w:p w14:paraId="355CBE84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Zamawiającym</w:t>
      </w:r>
      <w:r w:rsidRPr="00F318C2">
        <w:rPr>
          <w:rFonts w:asciiTheme="minorHAnsi" w:hAnsiTheme="minorHAnsi" w:cstheme="minorHAnsi"/>
        </w:rPr>
        <w:t>,</w:t>
      </w:r>
    </w:p>
    <w:p w14:paraId="4205ACBD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</w:t>
      </w:r>
    </w:p>
    <w:p w14:paraId="6EC09FE1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EC2770B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.......................................</w:t>
      </w:r>
      <w:r w:rsidRPr="00F318C2">
        <w:rPr>
          <w:rFonts w:asciiTheme="minorHAnsi" w:hAnsiTheme="minorHAnsi" w:cstheme="minorHAnsi"/>
          <w:b/>
        </w:rPr>
        <w:t xml:space="preserve"> </w:t>
      </w:r>
      <w:r w:rsidRPr="00F318C2">
        <w:rPr>
          <w:rFonts w:asciiTheme="minorHAnsi" w:hAnsiTheme="minorHAnsi" w:cstheme="minorHAnsi"/>
        </w:rPr>
        <w:t>z siedzibą w:  .......................................................</w:t>
      </w:r>
    </w:p>
    <w:p w14:paraId="355DC80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reprezentowanym przez : </w:t>
      </w:r>
    </w:p>
    <w:p w14:paraId="69CF5EBA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………………………………………</w:t>
      </w:r>
    </w:p>
    <w:p w14:paraId="5371E98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Wykonawcą</w:t>
      </w:r>
    </w:p>
    <w:p w14:paraId="54189F5B" w14:textId="77777777" w:rsidR="00F318C2" w:rsidRPr="00F318C2" w:rsidRDefault="00F318C2" w:rsidP="00F318C2">
      <w:pPr>
        <w:spacing w:line="360" w:lineRule="auto"/>
        <w:rPr>
          <w:rFonts w:asciiTheme="minorHAnsi" w:hAnsiTheme="minorHAnsi" w:cstheme="minorHAnsi"/>
        </w:rPr>
      </w:pPr>
    </w:p>
    <w:p w14:paraId="622DF485" w14:textId="3624471C" w:rsidR="007C3529" w:rsidRPr="007C3529" w:rsidRDefault="00F318C2" w:rsidP="007C3529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F318C2">
        <w:rPr>
          <w:rFonts w:asciiTheme="minorHAnsi" w:hAnsiTheme="minorHAnsi" w:cstheme="minorHAnsi"/>
        </w:rPr>
        <w:t>Niniejsza umowa jest następstwem wyboru przez Zamawiającego oferty Wykonawcy w trybie podstawowym bez negocjacji, o którym mowa w art. 275 pkt 1 ustawy z dnia 11 września 2019 r.  Prawo zamówień publicznych, dalej ustawa Pzp.</w:t>
      </w:r>
      <w:r w:rsidR="007C3529">
        <w:rPr>
          <w:rFonts w:asciiTheme="minorHAnsi" w:hAnsiTheme="minorHAnsi" w:cstheme="minorHAnsi"/>
        </w:rPr>
        <w:t xml:space="preserve"> Umowa jest realizowana </w:t>
      </w:r>
      <w:r w:rsidR="007C3529" w:rsidRPr="007C3529">
        <w:rPr>
          <w:rFonts w:asciiTheme="minorHAnsi" w:hAnsiTheme="minorHAnsi" w:cstheme="minorHAnsi"/>
        </w:rPr>
        <w:t xml:space="preserve">w ramach </w:t>
      </w:r>
      <w:r w:rsidR="007C3529" w:rsidRPr="007C3529">
        <w:rPr>
          <w:rFonts w:asciiTheme="minorHAnsi" w:hAnsiTheme="minorHAnsi" w:cstheme="minorHAnsi"/>
          <w:b/>
          <w:bCs/>
        </w:rPr>
        <w:t>Projektu grantowego nr FENX.06.01-IP.03-0007/24 pod nazwą „Wsparcie infrastrukturalne Centrów Zdrowia Psychicznego dla dorosłych oraz ośrodków / zespołów</w:t>
      </w:r>
    </w:p>
    <w:p w14:paraId="4FA6528E" w14:textId="00FBA297" w:rsidR="00F318C2" w:rsidRPr="00F318C2" w:rsidRDefault="007C3529" w:rsidP="007C3529">
      <w:pPr>
        <w:spacing w:line="360" w:lineRule="auto"/>
        <w:jc w:val="both"/>
        <w:rPr>
          <w:rFonts w:asciiTheme="minorHAnsi" w:hAnsiTheme="minorHAnsi" w:cstheme="minorHAnsi"/>
        </w:rPr>
      </w:pPr>
      <w:r w:rsidRPr="007C3529">
        <w:rPr>
          <w:rFonts w:asciiTheme="minorHAnsi" w:hAnsiTheme="minorHAnsi" w:cstheme="minorHAnsi"/>
          <w:b/>
          <w:bCs/>
        </w:rPr>
        <w:t>środowiskowej opieki psychologicznej i psychoterapeutycznej (I poziom referencyjny)”, realizowanego w ramach Programu Fundusze Europejskie na Infrastrukturę, Klimat, Środowisko 2021-2027, współfinansowanego ze środków Europejskiego Funduszu Rozwoju Regionalnego, realizowanego na podstawie Decyzji o dofinansowaniu Projektu nr: FENX.06.01-IP.03-0007/24-00 podjętej przez Ministra Zdrowia w dniu 28 lutego 2025</w:t>
      </w:r>
      <w:r w:rsidRPr="007C3529">
        <w:rPr>
          <w:rFonts w:asciiTheme="minorHAnsi" w:hAnsiTheme="minorHAnsi" w:cstheme="minorHAnsi"/>
        </w:rPr>
        <w:t xml:space="preserve"> r.</w:t>
      </w:r>
    </w:p>
    <w:p w14:paraId="0AFBFC02" w14:textId="77777777" w:rsidR="00B764A9" w:rsidRPr="00F318C2" w:rsidRDefault="00B764A9">
      <w:pPr>
        <w:jc w:val="center"/>
        <w:rPr>
          <w:rFonts w:asciiTheme="minorHAnsi" w:hAnsiTheme="minorHAnsi" w:cstheme="minorHAnsi"/>
        </w:rPr>
      </w:pPr>
    </w:p>
    <w:p w14:paraId="06AAFCA6" w14:textId="776F7C2F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</w:t>
      </w:r>
    </w:p>
    <w:p w14:paraId="68AB21E0" w14:textId="77777777" w:rsidR="00E41AC8" w:rsidRPr="00F318C2" w:rsidRDefault="00E41AC8">
      <w:p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  <w:b/>
        </w:rPr>
        <w:t xml:space="preserve">Przedmiot umowy </w:t>
      </w:r>
    </w:p>
    <w:p w14:paraId="7BC82F7F" w14:textId="77777777" w:rsidR="003B297C" w:rsidRPr="00F318C2" w:rsidRDefault="003B297C" w:rsidP="003B297C">
      <w:pPr>
        <w:pStyle w:val="Tekstpodstawowy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Przedmiotem niniejszej umowy jest:</w:t>
      </w:r>
    </w:p>
    <w:p w14:paraId="49D3247B" w14:textId="42B79838" w:rsidR="003B297C" w:rsidRPr="00F318C2" w:rsidRDefault="003B297C" w:rsidP="003B297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dostawa i instalacja fabrycznie nowego sprzętu</w:t>
      </w:r>
      <w:r w:rsidR="001C391A">
        <w:rPr>
          <w:rFonts w:asciiTheme="minorHAnsi" w:hAnsiTheme="minorHAnsi" w:cstheme="minorHAnsi"/>
          <w:sz w:val="20"/>
        </w:rPr>
        <w:t xml:space="preserve"> </w:t>
      </w:r>
      <w:r w:rsidR="00100AAF">
        <w:rPr>
          <w:rFonts w:asciiTheme="minorHAnsi" w:hAnsiTheme="minorHAnsi" w:cstheme="minorHAnsi"/>
          <w:sz w:val="20"/>
        </w:rPr>
        <w:t>oraz</w:t>
      </w:r>
      <w:r w:rsidR="00DF5A89">
        <w:rPr>
          <w:rFonts w:asciiTheme="minorHAnsi" w:hAnsiTheme="minorHAnsi" w:cstheme="minorHAnsi"/>
          <w:sz w:val="20"/>
        </w:rPr>
        <w:t xml:space="preserve"> </w:t>
      </w:r>
      <w:r w:rsidRPr="00F318C2">
        <w:rPr>
          <w:rFonts w:asciiTheme="minorHAnsi" w:hAnsiTheme="minorHAnsi" w:cstheme="minorHAnsi"/>
          <w:sz w:val="20"/>
        </w:rPr>
        <w:t>wyposażenia w</w:t>
      </w:r>
      <w:r w:rsidR="003E3A92" w:rsidRPr="00F318C2">
        <w:rPr>
          <w:rFonts w:asciiTheme="minorHAnsi" w:hAnsiTheme="minorHAnsi" w:cstheme="minorHAnsi"/>
          <w:sz w:val="20"/>
        </w:rPr>
        <w:t>edług</w:t>
      </w:r>
      <w:r w:rsidRPr="00F318C2">
        <w:rPr>
          <w:rFonts w:asciiTheme="minorHAnsi" w:hAnsiTheme="minorHAnsi" w:cstheme="minorHAnsi"/>
          <w:sz w:val="20"/>
        </w:rPr>
        <w:t xml:space="preserve"> </w:t>
      </w:r>
      <w:r w:rsidR="003E3A92" w:rsidRPr="00F318C2">
        <w:rPr>
          <w:rFonts w:asciiTheme="minorHAnsi" w:hAnsiTheme="minorHAnsi" w:cstheme="minorHAnsi"/>
          <w:sz w:val="20"/>
        </w:rPr>
        <w:t>s</w:t>
      </w:r>
      <w:r w:rsidRPr="00F318C2">
        <w:rPr>
          <w:rFonts w:asciiTheme="minorHAnsi" w:hAnsiTheme="minorHAnsi" w:cstheme="minorHAnsi"/>
          <w:b/>
          <w:bCs/>
          <w:sz w:val="20"/>
        </w:rPr>
        <w:t>pecyfikacji technicznej i ilościowej załączonej do oferty przetargowej</w:t>
      </w:r>
      <w:r w:rsidRPr="00F318C2">
        <w:rPr>
          <w:rFonts w:asciiTheme="minorHAnsi" w:hAnsiTheme="minorHAnsi" w:cstheme="minorHAnsi"/>
          <w:sz w:val="20"/>
        </w:rPr>
        <w:t xml:space="preserve"> z dnia ………..………, </w:t>
      </w:r>
      <w:r w:rsidRPr="00F318C2">
        <w:rPr>
          <w:rFonts w:asciiTheme="minorHAnsi" w:hAnsiTheme="minorHAnsi" w:cstheme="minorHAnsi"/>
          <w:b/>
          <w:bCs/>
          <w:sz w:val="20"/>
        </w:rPr>
        <w:t>zwanych dalej przedmiotem umowy</w:t>
      </w:r>
      <w:r w:rsidRPr="00F318C2">
        <w:rPr>
          <w:rFonts w:asciiTheme="minorHAnsi" w:hAnsiTheme="minorHAnsi" w:cstheme="minorHAnsi"/>
          <w:sz w:val="20"/>
        </w:rPr>
        <w:t xml:space="preserve">; kopia </w:t>
      </w:r>
      <w:r w:rsidR="003E3A92" w:rsidRPr="00F318C2">
        <w:rPr>
          <w:rFonts w:asciiTheme="minorHAnsi" w:hAnsiTheme="minorHAnsi" w:cstheme="minorHAnsi"/>
          <w:sz w:val="20"/>
        </w:rPr>
        <w:t>s</w:t>
      </w:r>
      <w:r w:rsidRPr="00F318C2">
        <w:rPr>
          <w:rFonts w:asciiTheme="minorHAnsi" w:hAnsiTheme="minorHAnsi" w:cstheme="minorHAnsi"/>
          <w:sz w:val="20"/>
        </w:rPr>
        <w:t xml:space="preserve">pecyfikacji technicznej, o której mowa wyżej, stanowi </w:t>
      </w:r>
      <w:r w:rsidR="00C2382C" w:rsidRPr="00F318C2">
        <w:rPr>
          <w:rFonts w:asciiTheme="minorHAnsi" w:hAnsiTheme="minorHAnsi" w:cstheme="minorHAnsi"/>
          <w:sz w:val="20"/>
        </w:rPr>
        <w:br/>
      </w:r>
      <w:r w:rsidRPr="00F318C2">
        <w:rPr>
          <w:rFonts w:asciiTheme="minorHAnsi" w:hAnsiTheme="minorHAnsi" w:cstheme="minorHAnsi"/>
          <w:b/>
          <w:bCs/>
          <w:sz w:val="20"/>
        </w:rPr>
        <w:t xml:space="preserve">Załącznik </w:t>
      </w:r>
      <w:r w:rsidR="00C2382C" w:rsidRPr="00F318C2">
        <w:rPr>
          <w:rFonts w:asciiTheme="minorHAnsi" w:hAnsiTheme="minorHAnsi" w:cstheme="minorHAnsi"/>
          <w:b/>
          <w:bCs/>
          <w:sz w:val="20"/>
        </w:rPr>
        <w:t xml:space="preserve"> </w:t>
      </w:r>
      <w:r w:rsidRPr="00F318C2">
        <w:rPr>
          <w:rFonts w:asciiTheme="minorHAnsi" w:hAnsiTheme="minorHAnsi" w:cstheme="minorHAnsi"/>
          <w:b/>
          <w:bCs/>
          <w:sz w:val="20"/>
        </w:rPr>
        <w:t>nr 1 do niniejszej umowy</w:t>
      </w:r>
      <w:r w:rsidRPr="00F318C2">
        <w:rPr>
          <w:rFonts w:asciiTheme="minorHAnsi" w:hAnsiTheme="minorHAnsi" w:cstheme="minorHAnsi"/>
          <w:sz w:val="20"/>
        </w:rPr>
        <w:t>,</w:t>
      </w:r>
    </w:p>
    <w:p w14:paraId="442B5A93" w14:textId="51799604" w:rsidR="003B297C" w:rsidRPr="00F318C2" w:rsidRDefault="003B297C" w:rsidP="00C2382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przeprowadzenie przez Wykonawcę szkoleń personelu w zakresie obsługi dostarczonego sprzętu i wyposażenia</w:t>
      </w:r>
      <w:r w:rsidR="007C3529">
        <w:rPr>
          <w:rFonts w:asciiTheme="minorHAnsi" w:hAnsiTheme="minorHAnsi" w:cstheme="minorHAnsi"/>
          <w:sz w:val="20"/>
        </w:rPr>
        <w:t>.</w:t>
      </w:r>
      <w:r w:rsidRPr="00F318C2">
        <w:rPr>
          <w:rFonts w:asciiTheme="minorHAnsi" w:hAnsiTheme="minorHAnsi" w:cstheme="minorHAnsi"/>
          <w:sz w:val="20"/>
        </w:rPr>
        <w:t xml:space="preserve"> </w:t>
      </w:r>
    </w:p>
    <w:p w14:paraId="4E3E95B7" w14:textId="1A55A2D7" w:rsidR="003B297C" w:rsidRPr="00F318C2" w:rsidRDefault="003B297C" w:rsidP="00C2382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lastRenderedPageBreak/>
        <w:t>dostawę wszystkich niezbędnych akcesoriów koniecznych do należytego wykonania przedmiotu zamówienia zgodnie z treścią niniejszej umowy oraz treścią SWZ obowiązując</w:t>
      </w:r>
      <w:r w:rsidR="003E3A92" w:rsidRPr="00F318C2">
        <w:rPr>
          <w:rFonts w:asciiTheme="minorHAnsi" w:hAnsiTheme="minorHAnsi" w:cstheme="minorHAnsi"/>
          <w:sz w:val="20"/>
        </w:rPr>
        <w:t>ego</w:t>
      </w:r>
      <w:r w:rsidRPr="00F318C2">
        <w:rPr>
          <w:rFonts w:asciiTheme="minorHAnsi" w:hAnsiTheme="minorHAnsi" w:cstheme="minorHAnsi"/>
          <w:sz w:val="20"/>
        </w:rPr>
        <w:t xml:space="preserve"> </w:t>
      </w:r>
      <w:r w:rsidR="003E3A92" w:rsidRPr="00F318C2">
        <w:rPr>
          <w:rFonts w:asciiTheme="minorHAnsi" w:hAnsiTheme="minorHAnsi" w:cstheme="minorHAnsi"/>
          <w:sz w:val="20"/>
        </w:rPr>
        <w:t xml:space="preserve"> </w:t>
      </w:r>
      <w:r w:rsidRPr="00F318C2">
        <w:rPr>
          <w:rFonts w:asciiTheme="minorHAnsi" w:hAnsiTheme="minorHAnsi" w:cstheme="minorHAnsi"/>
          <w:sz w:val="20"/>
        </w:rPr>
        <w:t>w przedmiotowym postępowaniu,</w:t>
      </w:r>
    </w:p>
    <w:p w14:paraId="37DDEC4E" w14:textId="509923D7" w:rsidR="00F318C2" w:rsidRPr="007C3529" w:rsidRDefault="003B297C" w:rsidP="007C3529">
      <w:pPr>
        <w:pStyle w:val="Tekstpodstawowy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ab/>
      </w:r>
      <w:r w:rsidR="008659A1" w:rsidRPr="00F318C2">
        <w:rPr>
          <w:rFonts w:asciiTheme="minorHAnsi" w:hAnsiTheme="minorHAnsi" w:cstheme="minorHAnsi"/>
          <w:sz w:val="20"/>
        </w:rPr>
        <w:t xml:space="preserve"> </w:t>
      </w:r>
    </w:p>
    <w:p w14:paraId="6036320C" w14:textId="77777777" w:rsidR="00F318C2" w:rsidRDefault="00F318C2">
      <w:pPr>
        <w:jc w:val="center"/>
        <w:rPr>
          <w:rFonts w:asciiTheme="minorHAnsi" w:hAnsiTheme="minorHAnsi" w:cstheme="minorHAnsi"/>
        </w:rPr>
      </w:pPr>
    </w:p>
    <w:p w14:paraId="446A4750" w14:textId="57BF47E6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2</w:t>
      </w:r>
    </w:p>
    <w:p w14:paraId="3C3E928B" w14:textId="77777777" w:rsidR="00E41AC8" w:rsidRPr="00F318C2" w:rsidRDefault="00E41AC8">
      <w:p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  <w:b/>
        </w:rPr>
        <w:t>Gwarancja jakości</w:t>
      </w:r>
    </w:p>
    <w:p w14:paraId="4788B291" w14:textId="55F12143" w:rsidR="00E41AC8" w:rsidRPr="00F318C2" w:rsidRDefault="00E41AC8" w:rsidP="00C2382C">
      <w:pPr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gwarantuje, że przedmiot umowy jest tej samej jakości co poddany ocenie w trakcie</w:t>
      </w:r>
      <w:r w:rsidR="008D5E64">
        <w:rPr>
          <w:rFonts w:asciiTheme="minorHAnsi" w:hAnsiTheme="minorHAnsi" w:cstheme="minorHAnsi"/>
        </w:rPr>
        <w:t xml:space="preserve"> prowadzonego postępowania</w:t>
      </w:r>
      <w:r w:rsidRPr="00F318C2">
        <w:rPr>
          <w:rFonts w:asciiTheme="minorHAnsi" w:hAnsiTheme="minorHAnsi" w:cstheme="minorHAnsi"/>
        </w:rPr>
        <w:t xml:space="preserve"> i spełnia wszystkie warunki określone w </w:t>
      </w:r>
      <w:r w:rsidR="00C32D5B" w:rsidRPr="00F318C2">
        <w:rPr>
          <w:rFonts w:asciiTheme="minorHAnsi" w:hAnsiTheme="minorHAnsi" w:cstheme="minorHAnsi"/>
        </w:rPr>
        <w:t xml:space="preserve">specyfikacji warunków zamówienia oraz ofercie Wykonawcy. </w:t>
      </w:r>
    </w:p>
    <w:p w14:paraId="623736DF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7B40ECD0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3</w:t>
      </w:r>
    </w:p>
    <w:p w14:paraId="04C9E5AC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Warunki dostawy</w:t>
      </w:r>
    </w:p>
    <w:p w14:paraId="507C9F92" w14:textId="3E0C1A5B" w:rsidR="00E41AC8" w:rsidRPr="00F318C2" w:rsidRDefault="00E41AC8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zobowiązuje się do dostarczenia przedmiotu umowy </w:t>
      </w:r>
      <w:r w:rsidR="00F318C2">
        <w:rPr>
          <w:rFonts w:asciiTheme="minorHAnsi" w:hAnsiTheme="minorHAnsi" w:cstheme="minorHAnsi"/>
        </w:rPr>
        <w:t xml:space="preserve">w termie </w:t>
      </w:r>
      <w:r w:rsidR="007C3529">
        <w:rPr>
          <w:rFonts w:asciiTheme="minorHAnsi" w:hAnsiTheme="minorHAnsi" w:cstheme="minorHAnsi"/>
        </w:rPr>
        <w:t>_______________</w:t>
      </w:r>
      <w:r w:rsidR="00F318C2">
        <w:rPr>
          <w:rFonts w:asciiTheme="minorHAnsi" w:hAnsiTheme="minorHAnsi" w:cstheme="minorHAnsi"/>
        </w:rPr>
        <w:t xml:space="preserve"> dni od daty podpisania umowy</w:t>
      </w:r>
      <w:r w:rsidR="00C32D5B" w:rsidRPr="00F318C2">
        <w:rPr>
          <w:rFonts w:asciiTheme="minorHAnsi" w:hAnsiTheme="minorHAnsi" w:cstheme="minorHAnsi"/>
        </w:rPr>
        <w:t>.</w:t>
      </w:r>
      <w:r w:rsidR="003672A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 </w:t>
      </w:r>
    </w:p>
    <w:p w14:paraId="580284B2" w14:textId="1F295D00" w:rsidR="00E41AC8" w:rsidRPr="00F318C2" w:rsidRDefault="00E41AC8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dostarczy </w:t>
      </w:r>
      <w:r w:rsidR="00A9538F" w:rsidRPr="00F318C2">
        <w:rPr>
          <w:rFonts w:asciiTheme="minorHAnsi" w:hAnsiTheme="minorHAnsi" w:cstheme="minorHAnsi"/>
        </w:rPr>
        <w:t>przedmiot zamówienia</w:t>
      </w:r>
      <w:r w:rsidRPr="00F318C2">
        <w:rPr>
          <w:rFonts w:asciiTheme="minorHAnsi" w:hAnsiTheme="minorHAnsi" w:cstheme="minorHAnsi"/>
        </w:rPr>
        <w:t xml:space="preserve"> własnym środkiem transportu do</w:t>
      </w:r>
      <w:r w:rsidR="001C391A">
        <w:rPr>
          <w:rFonts w:asciiTheme="minorHAnsi" w:hAnsiTheme="minorHAnsi" w:cstheme="minorHAnsi"/>
        </w:rPr>
        <w:t xml:space="preserve"> Centrum Zdrowia Psychicznego (CZP) </w:t>
      </w:r>
      <w:r w:rsidRPr="00F318C2">
        <w:rPr>
          <w:rFonts w:asciiTheme="minorHAnsi" w:hAnsiTheme="minorHAnsi" w:cstheme="minorHAnsi"/>
        </w:rPr>
        <w:t xml:space="preserve"> Szpitala </w:t>
      </w:r>
      <w:r w:rsidR="00B764A9" w:rsidRPr="00F318C2">
        <w:rPr>
          <w:rFonts w:asciiTheme="minorHAnsi" w:hAnsiTheme="minorHAnsi" w:cstheme="minorHAnsi"/>
        </w:rPr>
        <w:t xml:space="preserve">SPZOZ </w:t>
      </w:r>
      <w:r w:rsidR="00C32D5B" w:rsidRPr="00F318C2">
        <w:rPr>
          <w:rFonts w:asciiTheme="minorHAnsi" w:hAnsiTheme="minorHAnsi" w:cstheme="minorHAnsi"/>
        </w:rPr>
        <w:t xml:space="preserve"> </w:t>
      </w:r>
      <w:r w:rsidR="00B764A9" w:rsidRPr="00F318C2">
        <w:rPr>
          <w:rFonts w:asciiTheme="minorHAnsi" w:hAnsiTheme="minorHAnsi" w:cstheme="minorHAnsi"/>
        </w:rPr>
        <w:t xml:space="preserve">w Siedlcach przy </w:t>
      </w:r>
      <w:r w:rsidRPr="00F318C2">
        <w:rPr>
          <w:rFonts w:asciiTheme="minorHAnsi" w:hAnsiTheme="minorHAnsi" w:cstheme="minorHAnsi"/>
        </w:rPr>
        <w:t xml:space="preserve">ul. </w:t>
      </w:r>
      <w:r w:rsidR="007C3529">
        <w:rPr>
          <w:rFonts w:asciiTheme="minorHAnsi" w:hAnsiTheme="minorHAnsi" w:cstheme="minorHAnsi"/>
        </w:rPr>
        <w:t>Starowiejskiej 15</w:t>
      </w:r>
      <w:r w:rsidR="00AF4976" w:rsidRPr="00F318C2">
        <w:rPr>
          <w:rFonts w:asciiTheme="minorHAnsi" w:hAnsiTheme="minorHAnsi" w:cstheme="minorHAnsi"/>
        </w:rPr>
        <w:t>.</w:t>
      </w:r>
    </w:p>
    <w:p w14:paraId="73A986A3" w14:textId="212CCA15" w:rsidR="00010F6D" w:rsidRPr="00F318C2" w:rsidRDefault="00312FF7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oświadcza, że dostawa obejmuje także instalację i uruchomienie sprzętu</w:t>
      </w:r>
      <w:r w:rsidR="00DF5A89">
        <w:rPr>
          <w:rFonts w:asciiTheme="minorHAnsi" w:hAnsiTheme="minorHAnsi" w:cstheme="minorHAnsi"/>
        </w:rPr>
        <w:t xml:space="preserve"> </w:t>
      </w:r>
      <w:r w:rsidR="007C3529">
        <w:rPr>
          <w:rFonts w:asciiTheme="minorHAnsi" w:hAnsiTheme="minorHAnsi" w:cstheme="minorHAnsi"/>
        </w:rPr>
        <w:t xml:space="preserve">i wyposażenia </w:t>
      </w:r>
      <w:r w:rsidR="00AF4976" w:rsidRPr="00F318C2">
        <w:rPr>
          <w:rFonts w:asciiTheme="minorHAnsi" w:hAnsiTheme="minorHAnsi" w:cstheme="minorHAnsi"/>
        </w:rPr>
        <w:t xml:space="preserve">w </w:t>
      </w:r>
      <w:r w:rsidR="001C391A">
        <w:rPr>
          <w:rFonts w:asciiTheme="minorHAnsi" w:hAnsiTheme="minorHAnsi" w:cstheme="minorHAnsi"/>
        </w:rPr>
        <w:t xml:space="preserve">CZP </w:t>
      </w:r>
      <w:r w:rsidR="00AF4976" w:rsidRPr="00F318C2">
        <w:rPr>
          <w:rFonts w:asciiTheme="minorHAnsi" w:hAnsiTheme="minorHAnsi" w:cstheme="minorHAnsi"/>
        </w:rPr>
        <w:t>Szpital</w:t>
      </w:r>
      <w:r w:rsidR="007C3529">
        <w:rPr>
          <w:rFonts w:asciiTheme="minorHAnsi" w:hAnsiTheme="minorHAnsi" w:cstheme="minorHAnsi"/>
        </w:rPr>
        <w:t>u</w:t>
      </w:r>
      <w:r w:rsidR="00A9538F" w:rsidRPr="00F318C2">
        <w:rPr>
          <w:rFonts w:asciiTheme="minorHAnsi" w:hAnsiTheme="minorHAnsi" w:cstheme="minorHAnsi"/>
        </w:rPr>
        <w:t xml:space="preserve"> SP</w:t>
      </w:r>
      <w:r w:rsidRPr="00F318C2">
        <w:rPr>
          <w:rFonts w:asciiTheme="minorHAnsi" w:hAnsiTheme="minorHAnsi" w:cstheme="minorHAnsi"/>
        </w:rPr>
        <w:t xml:space="preserve"> ZOZ </w:t>
      </w:r>
      <w:r w:rsidR="007C3529">
        <w:rPr>
          <w:rFonts w:asciiTheme="minorHAnsi" w:hAnsiTheme="minorHAnsi" w:cstheme="minorHAnsi"/>
        </w:rPr>
        <w:t xml:space="preserve">w Siedlcach </w:t>
      </w:r>
      <w:r w:rsidRPr="00F318C2">
        <w:rPr>
          <w:rFonts w:asciiTheme="minorHAnsi" w:hAnsiTheme="minorHAnsi" w:cstheme="minorHAnsi"/>
        </w:rPr>
        <w:t xml:space="preserve">ul. </w:t>
      </w:r>
      <w:r w:rsidR="007C3529">
        <w:rPr>
          <w:rFonts w:asciiTheme="minorHAnsi" w:hAnsiTheme="minorHAnsi" w:cstheme="minorHAnsi"/>
        </w:rPr>
        <w:t>Starowiejskiej 15</w:t>
      </w:r>
      <w:r w:rsidRPr="00F318C2">
        <w:rPr>
          <w:rFonts w:asciiTheme="minorHAnsi" w:hAnsiTheme="minorHAnsi" w:cstheme="minorHAnsi"/>
        </w:rPr>
        <w:t xml:space="preserve"> oraz przeszkolenie personelu Zamawiającego z zakresu obsługi przedmiotu umowy</w:t>
      </w:r>
      <w:r w:rsidR="00C2382C" w:rsidRPr="00F318C2">
        <w:rPr>
          <w:rFonts w:asciiTheme="minorHAnsi" w:hAnsiTheme="minorHAnsi" w:cstheme="minorHAnsi"/>
        </w:rPr>
        <w:t>.</w:t>
      </w:r>
    </w:p>
    <w:p w14:paraId="3D27A54C" w14:textId="76ED39BE" w:rsidR="00FF305F" w:rsidRPr="00F318C2" w:rsidRDefault="00FF305F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Przedmiot umowy zostanie dostarczony na koszt i ryzyko Wykonawcy.</w:t>
      </w:r>
    </w:p>
    <w:p w14:paraId="7924FB71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1ACF28F8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4</w:t>
      </w:r>
    </w:p>
    <w:p w14:paraId="186382F2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Cena i termin płatności</w:t>
      </w:r>
    </w:p>
    <w:p w14:paraId="3CA33104" w14:textId="65B297D3" w:rsidR="00E41AC8" w:rsidRPr="00F318C2" w:rsidRDefault="00E41AC8" w:rsidP="002122FF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Cena przedmiotu zamówienia, ustalona przez strony w wyniku</w:t>
      </w:r>
      <w:r w:rsidR="008D5E64">
        <w:rPr>
          <w:rFonts w:asciiTheme="minorHAnsi" w:hAnsiTheme="minorHAnsi" w:cstheme="minorHAnsi"/>
        </w:rPr>
        <w:t xml:space="preserve"> przeprowadzonego postępowania</w:t>
      </w:r>
      <w:r w:rsidRPr="00F318C2">
        <w:rPr>
          <w:rFonts w:asciiTheme="minorHAnsi" w:hAnsiTheme="minorHAnsi" w:cstheme="minorHAnsi"/>
        </w:rPr>
        <w:t xml:space="preserve"> wynosi  </w:t>
      </w:r>
      <w:r w:rsidR="00F02FB7" w:rsidRPr="00F318C2">
        <w:rPr>
          <w:rFonts w:asciiTheme="minorHAnsi" w:hAnsiTheme="minorHAnsi" w:cstheme="minorHAnsi"/>
          <w:b/>
        </w:rPr>
        <w:t>..........................</w:t>
      </w:r>
      <w:r w:rsidR="008B5327" w:rsidRPr="00F318C2">
        <w:rPr>
          <w:rFonts w:asciiTheme="minorHAnsi" w:hAnsiTheme="minorHAnsi" w:cstheme="minorHAnsi"/>
          <w:b/>
        </w:rPr>
        <w:t xml:space="preserve"> </w:t>
      </w:r>
      <w:r w:rsidR="00CD2B6B" w:rsidRPr="00F318C2">
        <w:rPr>
          <w:rFonts w:asciiTheme="minorHAnsi" w:hAnsiTheme="minorHAnsi" w:cstheme="minorHAnsi"/>
          <w:b/>
        </w:rPr>
        <w:t xml:space="preserve">zł </w:t>
      </w:r>
      <w:r w:rsidRPr="00F318C2">
        <w:rPr>
          <w:rFonts w:asciiTheme="minorHAnsi" w:hAnsiTheme="minorHAnsi" w:cstheme="minorHAnsi"/>
        </w:rPr>
        <w:t xml:space="preserve">brutto ( słownie: </w:t>
      </w:r>
      <w:r w:rsidR="00F02FB7" w:rsidRPr="00F318C2">
        <w:rPr>
          <w:rFonts w:asciiTheme="minorHAnsi" w:hAnsiTheme="minorHAnsi" w:cstheme="minorHAnsi"/>
        </w:rPr>
        <w:t>................................</w:t>
      </w:r>
      <w:r w:rsidR="008B5327" w:rsidRPr="00F318C2">
        <w:rPr>
          <w:rFonts w:asciiTheme="minorHAnsi" w:hAnsiTheme="minorHAnsi" w:cstheme="minorHAnsi"/>
        </w:rPr>
        <w:t xml:space="preserve"> złotych</w:t>
      </w:r>
      <w:r w:rsidRPr="00F318C2">
        <w:rPr>
          <w:rFonts w:asciiTheme="minorHAnsi" w:hAnsiTheme="minorHAnsi" w:cstheme="minorHAnsi"/>
        </w:rPr>
        <w:t xml:space="preserve">) </w:t>
      </w:r>
    </w:p>
    <w:p w14:paraId="2B054115" w14:textId="7BC355B3" w:rsidR="00DE34F4" w:rsidRPr="00F318C2" w:rsidRDefault="00E41AC8" w:rsidP="00DE34F4">
      <w:pPr>
        <w:pStyle w:val="Tekstpodstawowywcity"/>
        <w:ind w:firstLine="0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 xml:space="preserve">Płatność zostanie dokonana przelewem w PLN na konto Wykonawcy na podstawie oryginału faktury oraz protokołu przekazania, w terminie </w:t>
      </w:r>
      <w:r w:rsidR="008A0589" w:rsidRPr="00F318C2">
        <w:rPr>
          <w:rFonts w:asciiTheme="minorHAnsi" w:hAnsiTheme="minorHAnsi" w:cstheme="minorHAnsi"/>
          <w:sz w:val="20"/>
        </w:rPr>
        <w:t xml:space="preserve">do </w:t>
      </w:r>
      <w:r w:rsidR="00BA08DC" w:rsidRPr="00F318C2">
        <w:rPr>
          <w:rFonts w:asciiTheme="minorHAnsi" w:hAnsiTheme="minorHAnsi" w:cstheme="minorHAnsi"/>
          <w:sz w:val="20"/>
        </w:rPr>
        <w:t>30</w:t>
      </w:r>
      <w:r w:rsidR="00653285" w:rsidRPr="00F318C2">
        <w:rPr>
          <w:rFonts w:asciiTheme="minorHAnsi" w:hAnsiTheme="minorHAnsi" w:cstheme="minorHAnsi"/>
          <w:sz w:val="20"/>
        </w:rPr>
        <w:t xml:space="preserve"> </w:t>
      </w:r>
      <w:r w:rsidR="008563C9" w:rsidRPr="00F318C2">
        <w:rPr>
          <w:rFonts w:asciiTheme="minorHAnsi" w:hAnsiTheme="minorHAnsi" w:cstheme="minorHAnsi"/>
          <w:sz w:val="20"/>
        </w:rPr>
        <w:t xml:space="preserve">dni od daty złożenia </w:t>
      </w:r>
      <w:r w:rsidR="008D5E64">
        <w:rPr>
          <w:rFonts w:asciiTheme="minorHAnsi" w:hAnsiTheme="minorHAnsi" w:cstheme="minorHAnsi"/>
          <w:sz w:val="20"/>
        </w:rPr>
        <w:t xml:space="preserve">prawidłowo wystawionej </w:t>
      </w:r>
      <w:r w:rsidR="008563C9" w:rsidRPr="00F318C2">
        <w:rPr>
          <w:rFonts w:asciiTheme="minorHAnsi" w:hAnsiTheme="minorHAnsi" w:cstheme="minorHAnsi"/>
          <w:sz w:val="20"/>
        </w:rPr>
        <w:t>faktury</w:t>
      </w:r>
      <w:r w:rsidR="00585596" w:rsidRPr="00F318C2">
        <w:rPr>
          <w:rFonts w:asciiTheme="minorHAnsi" w:hAnsiTheme="minorHAnsi" w:cstheme="minorHAnsi"/>
          <w:sz w:val="20"/>
        </w:rPr>
        <w:t>. Faktura zostanie wystawiona po dostarczeniu towaru i protokołu przekazania</w:t>
      </w:r>
      <w:r w:rsidR="007F63CB" w:rsidRPr="00F318C2">
        <w:rPr>
          <w:rFonts w:asciiTheme="minorHAnsi" w:hAnsiTheme="minorHAnsi" w:cstheme="minorHAnsi"/>
          <w:sz w:val="20"/>
        </w:rPr>
        <w:t xml:space="preserve"> sprzętu</w:t>
      </w:r>
      <w:r w:rsidR="000C535D" w:rsidRPr="00F318C2">
        <w:rPr>
          <w:rFonts w:asciiTheme="minorHAnsi" w:hAnsiTheme="minorHAnsi" w:cstheme="minorHAnsi"/>
          <w:sz w:val="20"/>
        </w:rPr>
        <w:t xml:space="preserve"> i wyposażenia.</w:t>
      </w:r>
    </w:p>
    <w:p w14:paraId="43405662" w14:textId="1D9328F5" w:rsidR="00DE34F4" w:rsidRPr="00F318C2" w:rsidRDefault="00DE34F4" w:rsidP="00DE34F4">
      <w:pPr>
        <w:pStyle w:val="Akapitzlist"/>
        <w:numPr>
          <w:ilvl w:val="0"/>
          <w:numId w:val="5"/>
        </w:numPr>
        <w:ind w:left="426" w:hanging="426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Płatność zostanie dokonana przelewem w PLN na konto Wykonawcy o numerze …………………………………..………… prowadzonym przez ………………………………………………………….. , na podstawie oryginału faktury oraz protokołu przekazania</w:t>
      </w:r>
      <w:r w:rsidR="009077A6">
        <w:rPr>
          <w:rFonts w:asciiTheme="minorHAnsi" w:hAnsiTheme="minorHAnsi" w:cstheme="minorHAnsi"/>
        </w:rPr>
        <w:t>.</w:t>
      </w:r>
    </w:p>
    <w:p w14:paraId="13A916F0" w14:textId="7DE0CEA2" w:rsidR="00E41AC8" w:rsidRPr="00F318C2" w:rsidRDefault="00E41AC8" w:rsidP="002122FF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Powyższa cena zawiera koszt </w:t>
      </w:r>
      <w:r w:rsidR="000F337D" w:rsidRPr="00F318C2">
        <w:rPr>
          <w:rFonts w:asciiTheme="minorHAnsi" w:hAnsiTheme="minorHAnsi" w:cstheme="minorHAnsi"/>
        </w:rPr>
        <w:t xml:space="preserve">zakupu </w:t>
      </w:r>
      <w:r w:rsidRPr="00F318C2">
        <w:rPr>
          <w:rFonts w:asciiTheme="minorHAnsi" w:hAnsiTheme="minorHAnsi" w:cstheme="minorHAnsi"/>
        </w:rPr>
        <w:t>towaru, transportu, ubezpieczenia, cło i podatek VAT oraz koszty rozładunku, instalacji</w:t>
      </w:r>
      <w:r w:rsidR="00D84FBD" w:rsidRPr="00F318C2">
        <w:rPr>
          <w:rFonts w:asciiTheme="minorHAnsi" w:hAnsiTheme="minorHAnsi" w:cstheme="minorHAnsi"/>
        </w:rPr>
        <w:t xml:space="preserve"> (</w:t>
      </w:r>
      <w:r w:rsidR="004D5379" w:rsidRPr="00F318C2">
        <w:rPr>
          <w:rFonts w:asciiTheme="minorHAnsi" w:hAnsiTheme="minorHAnsi" w:cstheme="minorHAnsi"/>
        </w:rPr>
        <w:t>w placówce wskazanej przez Zamawiającego)</w:t>
      </w:r>
      <w:r w:rsidRPr="00F318C2">
        <w:rPr>
          <w:rFonts w:asciiTheme="minorHAnsi" w:hAnsiTheme="minorHAnsi" w:cstheme="minorHAnsi"/>
        </w:rPr>
        <w:t xml:space="preserve">, uruchomienia i szkolenia w zakresie obsługi. Szkolenie dotyczy </w:t>
      </w:r>
      <w:r w:rsidR="00F318C2">
        <w:rPr>
          <w:rFonts w:asciiTheme="minorHAnsi" w:hAnsiTheme="minorHAnsi" w:cstheme="minorHAnsi"/>
        </w:rPr>
        <w:t>min. 3</w:t>
      </w:r>
      <w:r w:rsidR="001E0842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osób, delegowanych przez Zamawiającego i będzie przeprowadzone na koszt Wykonawcy. Zakres szkolenia: obsługa przedmiotu umowy określonego w § 1 ust 1 umowy w dniach uzgodnionych z Zamawiającym, w godzinach pracy  tj. od 8</w:t>
      </w:r>
      <w:r w:rsidRPr="00F318C2">
        <w:rPr>
          <w:rFonts w:asciiTheme="minorHAnsi" w:hAnsiTheme="minorHAnsi" w:cstheme="minorHAnsi"/>
          <w:vertAlign w:val="superscript"/>
        </w:rPr>
        <w:t>00</w:t>
      </w:r>
      <w:r w:rsidRPr="00F318C2">
        <w:rPr>
          <w:rFonts w:asciiTheme="minorHAnsi" w:hAnsiTheme="minorHAnsi" w:cstheme="minorHAnsi"/>
        </w:rPr>
        <w:t xml:space="preserve"> do 14</w:t>
      </w:r>
      <w:r w:rsidRPr="00F318C2">
        <w:rPr>
          <w:rFonts w:asciiTheme="minorHAnsi" w:hAnsiTheme="minorHAnsi" w:cstheme="minorHAnsi"/>
          <w:vertAlign w:val="superscript"/>
        </w:rPr>
        <w:t>00</w:t>
      </w:r>
      <w:r w:rsidRPr="00F318C2">
        <w:rPr>
          <w:rFonts w:asciiTheme="minorHAnsi" w:hAnsiTheme="minorHAnsi" w:cstheme="minorHAnsi"/>
        </w:rPr>
        <w:t>.</w:t>
      </w:r>
    </w:p>
    <w:p w14:paraId="58E1C18A" w14:textId="77777777" w:rsidR="00E41AC8" w:rsidRPr="00F318C2" w:rsidRDefault="00E41AC8">
      <w:pPr>
        <w:ind w:left="36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Miejsce szkolenia w placówce SP ZOZ Siedlce wskaże Zamawiający. </w:t>
      </w:r>
    </w:p>
    <w:p w14:paraId="0BC7817A" w14:textId="77777777" w:rsidR="00F318C2" w:rsidRDefault="00734BF8" w:rsidP="00F318C2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bookmarkStart w:id="0" w:name="_Hlk166498227"/>
      <w:r w:rsidRPr="00F318C2">
        <w:rPr>
          <w:rFonts w:asciiTheme="minorHAnsi" w:hAnsiTheme="minorHAnsi" w:cstheme="minorHAnsi"/>
        </w:rPr>
        <w:t xml:space="preserve">Za datę wykonania dostawy uważa się datę protokolarnego </w:t>
      </w:r>
      <w:r w:rsidR="00B57C9A" w:rsidRPr="00F318C2">
        <w:rPr>
          <w:rFonts w:asciiTheme="minorHAnsi" w:hAnsiTheme="minorHAnsi" w:cstheme="minorHAnsi"/>
        </w:rPr>
        <w:t>odbioru</w:t>
      </w:r>
      <w:r w:rsidRPr="00F318C2">
        <w:rPr>
          <w:rFonts w:asciiTheme="minorHAnsi" w:hAnsiTheme="minorHAnsi" w:cstheme="minorHAnsi"/>
        </w:rPr>
        <w:t xml:space="preserve">, potwierdzoną przez </w:t>
      </w:r>
      <w:r w:rsidR="00BB691F" w:rsidRPr="00F318C2">
        <w:rPr>
          <w:rFonts w:asciiTheme="minorHAnsi" w:hAnsiTheme="minorHAnsi" w:cstheme="minorHAnsi"/>
        </w:rPr>
        <w:t>Kierownika /O</w:t>
      </w:r>
      <w:r w:rsidR="00AF4976" w:rsidRPr="00F318C2">
        <w:rPr>
          <w:rFonts w:asciiTheme="minorHAnsi" w:hAnsiTheme="minorHAnsi" w:cstheme="minorHAnsi"/>
        </w:rPr>
        <w:t xml:space="preserve">ddziałową </w:t>
      </w:r>
      <w:r w:rsidR="00BB691F" w:rsidRPr="00F318C2">
        <w:rPr>
          <w:rFonts w:asciiTheme="minorHAnsi" w:hAnsiTheme="minorHAnsi" w:cstheme="minorHAnsi"/>
        </w:rPr>
        <w:t>lub osobę upoważnioną</w:t>
      </w:r>
      <w:r w:rsidRPr="00F318C2">
        <w:rPr>
          <w:rFonts w:asciiTheme="minorHAnsi" w:hAnsiTheme="minorHAnsi" w:cstheme="minorHAnsi"/>
        </w:rPr>
        <w:t xml:space="preserve"> przez Dyrektora SP ZOZ Siedlce. </w:t>
      </w:r>
      <w:r w:rsidR="00E41AC8" w:rsidRPr="00F318C2">
        <w:rPr>
          <w:rFonts w:asciiTheme="minorHAnsi" w:hAnsiTheme="minorHAnsi" w:cstheme="minorHAnsi"/>
        </w:rPr>
        <w:t xml:space="preserve">O </w:t>
      </w:r>
      <w:r w:rsidR="00FC74E5" w:rsidRPr="00F318C2">
        <w:rPr>
          <w:rFonts w:asciiTheme="minorHAnsi" w:hAnsiTheme="minorHAnsi" w:cstheme="minorHAnsi"/>
        </w:rPr>
        <w:t>terminie dostawy</w:t>
      </w:r>
      <w:r w:rsidR="00E41AC8" w:rsidRPr="00F318C2">
        <w:rPr>
          <w:rFonts w:asciiTheme="minorHAnsi" w:hAnsiTheme="minorHAnsi" w:cstheme="minorHAnsi"/>
        </w:rPr>
        <w:t xml:space="preserve"> Wykonawca </w:t>
      </w:r>
      <w:r w:rsidR="00FC74E5" w:rsidRPr="00F318C2">
        <w:rPr>
          <w:rFonts w:asciiTheme="minorHAnsi" w:hAnsiTheme="minorHAnsi" w:cstheme="minorHAnsi"/>
        </w:rPr>
        <w:t>zawiadomi Zamawiającego</w:t>
      </w:r>
      <w:r w:rsidR="00E41AC8" w:rsidRPr="00F318C2">
        <w:rPr>
          <w:rFonts w:asciiTheme="minorHAnsi" w:hAnsiTheme="minorHAnsi" w:cstheme="minorHAnsi"/>
        </w:rPr>
        <w:t xml:space="preserve"> co najmniej na 3 dni wcześniej</w:t>
      </w:r>
      <w:bookmarkEnd w:id="0"/>
      <w:r w:rsidR="00E41AC8" w:rsidRPr="00F318C2">
        <w:rPr>
          <w:rFonts w:asciiTheme="minorHAnsi" w:hAnsiTheme="minorHAnsi" w:cstheme="minorHAnsi"/>
        </w:rPr>
        <w:t xml:space="preserve">. </w:t>
      </w:r>
    </w:p>
    <w:p w14:paraId="21705A3E" w14:textId="632B361A" w:rsidR="00E41AC8" w:rsidRPr="00F318C2" w:rsidRDefault="00E41AC8" w:rsidP="00F318C2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Odbiór o którym mowa w  ust.  </w:t>
      </w:r>
      <w:r w:rsidR="00B57C9A" w:rsidRPr="00F318C2">
        <w:rPr>
          <w:rFonts w:asciiTheme="minorHAnsi" w:hAnsiTheme="minorHAnsi" w:cstheme="minorHAnsi"/>
        </w:rPr>
        <w:t>4</w:t>
      </w:r>
      <w:r w:rsidRPr="00F318C2">
        <w:rPr>
          <w:rFonts w:asciiTheme="minorHAnsi" w:hAnsiTheme="minorHAnsi" w:cstheme="minorHAnsi"/>
        </w:rPr>
        <w:t>, obejmuje:</w:t>
      </w:r>
    </w:p>
    <w:p w14:paraId="6E42B5FE" w14:textId="3E6B18F2" w:rsidR="00E41AC8" w:rsidRPr="00F318C2" w:rsidRDefault="00E41AC8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dostawę, instalację</w:t>
      </w:r>
      <w:r w:rsidR="00B57C9A" w:rsidRPr="00F318C2">
        <w:rPr>
          <w:rFonts w:asciiTheme="minorHAnsi" w:hAnsiTheme="minorHAnsi" w:cstheme="minorHAnsi"/>
        </w:rPr>
        <w:t xml:space="preserve">, uruchomienie </w:t>
      </w:r>
      <w:r w:rsidRPr="00F318C2">
        <w:rPr>
          <w:rFonts w:asciiTheme="minorHAnsi" w:hAnsiTheme="minorHAnsi" w:cstheme="minorHAnsi"/>
        </w:rPr>
        <w:t xml:space="preserve"> i sprawdzenie poprawności działania wszystkich funkcji sprzętu</w:t>
      </w:r>
      <w:r w:rsidR="00F318C2">
        <w:rPr>
          <w:rFonts w:asciiTheme="minorHAnsi" w:hAnsiTheme="minorHAnsi" w:cstheme="minorHAnsi"/>
        </w:rPr>
        <w:t xml:space="preserve"> i wyposażenia</w:t>
      </w:r>
      <w:r w:rsidRPr="00F318C2">
        <w:rPr>
          <w:rFonts w:asciiTheme="minorHAnsi" w:hAnsiTheme="minorHAnsi" w:cstheme="minorHAnsi"/>
        </w:rPr>
        <w:t>,</w:t>
      </w:r>
    </w:p>
    <w:p w14:paraId="104CB754" w14:textId="4D781B4E" w:rsidR="00E41AC8" w:rsidRPr="00F318C2" w:rsidRDefault="00E41AC8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przeszkolenie pracowników Zamawiającego w zakresie właściwej obsługi sprzętu</w:t>
      </w:r>
      <w:r w:rsidR="00F318C2">
        <w:rPr>
          <w:rFonts w:asciiTheme="minorHAnsi" w:hAnsiTheme="minorHAnsi" w:cstheme="minorHAnsi"/>
        </w:rPr>
        <w:t xml:space="preserve"> i wyposażenia</w:t>
      </w:r>
      <w:r w:rsidR="008D5E64">
        <w:rPr>
          <w:rFonts w:asciiTheme="minorHAnsi" w:hAnsiTheme="minorHAnsi" w:cstheme="minorHAnsi"/>
        </w:rPr>
        <w:t>,</w:t>
      </w:r>
    </w:p>
    <w:p w14:paraId="06C53A55" w14:textId="2C442625" w:rsidR="00F318C2" w:rsidRDefault="00C70B10" w:rsidP="00F318C2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dołączenie kart</w:t>
      </w:r>
      <w:r w:rsidR="00F02FB7" w:rsidRPr="00F318C2">
        <w:rPr>
          <w:rFonts w:asciiTheme="minorHAnsi" w:hAnsiTheme="minorHAnsi" w:cstheme="minorHAnsi"/>
        </w:rPr>
        <w:t>y</w:t>
      </w:r>
      <w:r w:rsidRPr="00F318C2">
        <w:rPr>
          <w:rFonts w:asciiTheme="minorHAnsi" w:hAnsiTheme="minorHAnsi" w:cstheme="minorHAnsi"/>
        </w:rPr>
        <w:t xml:space="preserve"> gwarancyjn</w:t>
      </w:r>
      <w:r w:rsidR="00F02FB7" w:rsidRPr="00F318C2">
        <w:rPr>
          <w:rFonts w:asciiTheme="minorHAnsi" w:hAnsiTheme="minorHAnsi" w:cstheme="minorHAnsi"/>
        </w:rPr>
        <w:t>ej</w:t>
      </w:r>
      <w:r w:rsidR="008D5E64">
        <w:rPr>
          <w:rFonts w:asciiTheme="minorHAnsi" w:hAnsiTheme="minorHAnsi" w:cstheme="minorHAnsi"/>
        </w:rPr>
        <w:t>.</w:t>
      </w:r>
      <w:r w:rsidRPr="00F318C2">
        <w:rPr>
          <w:rFonts w:asciiTheme="minorHAnsi" w:hAnsiTheme="minorHAnsi" w:cstheme="minorHAnsi"/>
        </w:rPr>
        <w:t xml:space="preserve"> </w:t>
      </w:r>
    </w:p>
    <w:p w14:paraId="18539D4A" w14:textId="7EF9B2DC" w:rsidR="00F318C2" w:rsidRPr="00F318C2" w:rsidRDefault="00F318C2" w:rsidP="00F318C2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ind w:hanging="72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Zgodnie z przepisami ustawy z dnia 5 sierpnia 2025 roku o zmianie ustawy o podatku od towarów i usług oraz ustawy o zmianie ustawy o podatku od towarów i usług oraz niektórych innych ustaw (Dz. U. 2025 poz. 1203) odpowiednio dla poszczególnych Wykonawców od 1 lutego 2026 roku lub 1 kwietnia 2026 roku zgodnie z obowiązkiem wynikającym z tej ustawy: </w:t>
      </w:r>
    </w:p>
    <w:p w14:paraId="5AC5E3D7" w14:textId="77777777" w:rsidR="00F318C2" w:rsidRPr="00F318C2" w:rsidRDefault="00F318C2" w:rsidP="00F318C2">
      <w:pPr>
        <w:pStyle w:val="Akapitzlist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a) wszelkie faktury dokumentujące transakcje handlowe będą wystawiane i udostępniane wyłącznie w formie faktur ustrukturyzowanych za pośrednictwem Krajowego Systemu e- Faktur (KSeF), zgodnie z obowiązującymi przepisami prawa. </w:t>
      </w:r>
    </w:p>
    <w:p w14:paraId="74C2A5A4" w14:textId="77777777" w:rsidR="00F318C2" w:rsidRPr="00F318C2" w:rsidRDefault="00F318C2" w:rsidP="00F318C2">
      <w:pPr>
        <w:pStyle w:val="Akapitzlist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b) Za datę doręczenia faktury uznaje się datę nadania numeru identyfikującego fakturę w KSeF, zgodnie z art. 106na ust. 1 ustawy o VAT. </w:t>
      </w:r>
    </w:p>
    <w:p w14:paraId="6A596C0D" w14:textId="77777777" w:rsidR="00F318C2" w:rsidRPr="00F318C2" w:rsidRDefault="00F318C2" w:rsidP="00F318C2">
      <w:pPr>
        <w:pStyle w:val="Akapitzlist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 xml:space="preserve">c) Strony zobowiązują się do zapewnienia technicznej możliwości wystawiania, odbierania i przetwarzania faktur ustrukturyzowanych w KSeF, w tym do posiadania odpowiednich uprawnień dostępowych. </w:t>
      </w:r>
    </w:p>
    <w:p w14:paraId="621DDF9F" w14:textId="77777777" w:rsidR="00F318C2" w:rsidRDefault="00F318C2" w:rsidP="00F318C2">
      <w:pPr>
        <w:pStyle w:val="Akapitzlist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d) W przypadku awarii systemu KSeF uniemożliwiającej wystawienie faktury, dopuszcza się wystawienie faktury w formie rezerwowej, zgodnie z przepisami przejściowymi i komunikatami Ministerstwa Finansów. e) Strony zobowiązują się do niezwłocznego informowania się nawzajem o wszelkich zmianach danych identyfikacyjnych niezbędnych do prawidłowego funkcjonowania KSeF </w:t>
      </w:r>
    </w:p>
    <w:p w14:paraId="3F9BD5DB" w14:textId="35775948" w:rsidR="00F318C2" w:rsidRPr="00F318C2" w:rsidRDefault="00F318C2" w:rsidP="00F318C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Pr="00F318C2">
        <w:rPr>
          <w:rFonts w:asciiTheme="minorHAnsi" w:hAnsiTheme="minorHAnsi" w:cstheme="minorHAnsi"/>
        </w:rPr>
        <w:t>Wykonawca oświadcza, że numer rachunku bankowego wskazany na fakturze jest numerem podanym do Urzędu Skarbowego i jest właściwym dla dokonania rozliczeń na zasadach podzielonej płatności (split payment) zgodnie z przepisami ustawy z dnia 11 marca 2004 r. o podatku od towarów i usług (t.j. Dz.U. z 2025 r., poz. 775).</w:t>
      </w:r>
    </w:p>
    <w:p w14:paraId="2178DB5F" w14:textId="77777777" w:rsidR="003531D7" w:rsidRPr="00F318C2" w:rsidRDefault="003531D7" w:rsidP="00F318C2">
      <w:pPr>
        <w:rPr>
          <w:rFonts w:asciiTheme="minorHAnsi" w:hAnsiTheme="minorHAnsi" w:cstheme="minorHAnsi"/>
        </w:rPr>
      </w:pPr>
    </w:p>
    <w:p w14:paraId="68661FFF" w14:textId="188E2D9F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5</w:t>
      </w:r>
    </w:p>
    <w:p w14:paraId="30E66DED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Zastrzeżenia zwrotu przedmiotu umowy</w:t>
      </w:r>
    </w:p>
    <w:p w14:paraId="1313F358" w14:textId="49F35E96" w:rsidR="000C6DFF" w:rsidRPr="00F318C2" w:rsidRDefault="00004C0C" w:rsidP="00C32D5B">
      <w:pPr>
        <w:ind w:left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E41AC8" w:rsidRPr="00F318C2">
        <w:rPr>
          <w:rFonts w:asciiTheme="minorHAnsi" w:hAnsiTheme="minorHAnsi" w:cstheme="minorHAnsi"/>
        </w:rPr>
        <w:t xml:space="preserve">Zamawiający zastrzega sobie możliwość zwrotu przedmiotu umowy niezgodnego z </w:t>
      </w:r>
      <w:r w:rsidR="00C32D5B" w:rsidRPr="00F318C2">
        <w:rPr>
          <w:rFonts w:asciiTheme="minorHAnsi" w:hAnsiTheme="minorHAnsi" w:cstheme="minorHAnsi"/>
        </w:rPr>
        <w:t xml:space="preserve">opisem przedmiotu zamówienia </w:t>
      </w:r>
      <w:r w:rsidR="00E41AC8" w:rsidRPr="00F318C2">
        <w:rPr>
          <w:rFonts w:asciiTheme="minorHAnsi" w:hAnsiTheme="minorHAnsi" w:cstheme="minorHAnsi"/>
        </w:rPr>
        <w:t>z jednoczesnym wyznaczeniem terminu ponownej dostawy</w:t>
      </w:r>
      <w:r w:rsidRPr="00F318C2">
        <w:rPr>
          <w:rFonts w:asciiTheme="minorHAnsi" w:hAnsiTheme="minorHAnsi" w:cstheme="minorHAnsi"/>
        </w:rPr>
        <w:t>.</w:t>
      </w:r>
    </w:p>
    <w:p w14:paraId="4F21D9E8" w14:textId="38E40C6E" w:rsidR="00004C0C" w:rsidRPr="00F318C2" w:rsidRDefault="00004C0C" w:rsidP="00C32D5B">
      <w:pPr>
        <w:ind w:left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2. W przypadku dostawy przedmiotu umowy niezgodnego z opisem przedmiotu zamówienia, Za</w:t>
      </w:r>
      <w:r w:rsidR="008D5E64">
        <w:rPr>
          <w:rFonts w:asciiTheme="minorHAnsi" w:hAnsiTheme="minorHAnsi" w:cstheme="minorHAnsi"/>
        </w:rPr>
        <w:t>m</w:t>
      </w:r>
      <w:r w:rsidRPr="00F318C2">
        <w:rPr>
          <w:rFonts w:asciiTheme="minorHAnsi" w:hAnsiTheme="minorHAnsi" w:cstheme="minorHAnsi"/>
        </w:rPr>
        <w:t xml:space="preserve">awiający jest uprawniony do odstąpienia od umowy z winy Wykonawcy w terminie </w:t>
      </w:r>
      <w:r w:rsidR="007A653E">
        <w:rPr>
          <w:rFonts w:asciiTheme="minorHAnsi" w:hAnsiTheme="minorHAnsi" w:cstheme="minorHAnsi"/>
        </w:rPr>
        <w:t>30</w:t>
      </w:r>
      <w:r w:rsidRPr="00F318C2">
        <w:rPr>
          <w:rFonts w:asciiTheme="minorHAnsi" w:hAnsiTheme="minorHAnsi" w:cstheme="minorHAnsi"/>
        </w:rPr>
        <w:t xml:space="preserve"> dni od powzięcia wiadomości o powyższej okoliczności.</w:t>
      </w:r>
    </w:p>
    <w:p w14:paraId="6B152994" w14:textId="77777777" w:rsidR="00004C0C" w:rsidRPr="00F318C2" w:rsidRDefault="00004C0C" w:rsidP="00C32D5B">
      <w:pPr>
        <w:ind w:left="283"/>
        <w:jc w:val="both"/>
        <w:rPr>
          <w:rFonts w:asciiTheme="minorHAnsi" w:hAnsiTheme="minorHAnsi" w:cstheme="minorHAnsi"/>
        </w:rPr>
      </w:pPr>
    </w:p>
    <w:p w14:paraId="4DACC48F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77FD84A0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6</w:t>
      </w:r>
    </w:p>
    <w:p w14:paraId="53D5F6CB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Kary umowne</w:t>
      </w:r>
    </w:p>
    <w:p w14:paraId="3B816E79" w14:textId="5DB3BE4D" w:rsidR="00E41AC8" w:rsidRPr="00F318C2" w:rsidRDefault="00E41AC8">
      <w:pPr>
        <w:numPr>
          <w:ilvl w:val="0"/>
          <w:numId w:val="7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zapłacić Zamawiającemu kary umowne:</w:t>
      </w:r>
    </w:p>
    <w:p w14:paraId="6F77EA27" w14:textId="6B2DB480" w:rsidR="00E41AC8" w:rsidRPr="00F318C2" w:rsidRDefault="00E41AC8" w:rsidP="00C32D5B">
      <w:pPr>
        <w:numPr>
          <w:ilvl w:val="0"/>
          <w:numId w:val="4"/>
        </w:numPr>
        <w:ind w:left="567" w:hanging="267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C62FF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% wartości umowy określonej w §</w:t>
      </w:r>
      <w:r w:rsidR="00C62FF8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4 ust. 1 umowy, gdy Zamawiający odstąpi od umowy z </w:t>
      </w:r>
      <w:r w:rsidR="008958D1" w:rsidRPr="00F318C2">
        <w:rPr>
          <w:rFonts w:asciiTheme="minorHAnsi" w:hAnsiTheme="minorHAnsi" w:cstheme="minorHAnsi"/>
        </w:rPr>
        <w:t>powodu okoliczności,</w:t>
      </w:r>
      <w:r w:rsidRPr="00F318C2">
        <w:rPr>
          <w:rFonts w:asciiTheme="minorHAnsi" w:hAnsiTheme="minorHAnsi" w:cstheme="minorHAnsi"/>
        </w:rPr>
        <w:t xml:space="preserve"> za które odpowiada Wykonawca</w:t>
      </w:r>
      <w:r w:rsidR="00C62FF8" w:rsidRPr="00F318C2">
        <w:rPr>
          <w:rFonts w:asciiTheme="minorHAnsi" w:hAnsiTheme="minorHAnsi" w:cstheme="minorHAnsi"/>
        </w:rPr>
        <w:t>.</w:t>
      </w:r>
    </w:p>
    <w:p w14:paraId="665EBDF8" w14:textId="56F91953" w:rsidR="00E41AC8" w:rsidRPr="00F318C2" w:rsidRDefault="00E41AC8" w:rsidP="00895D12">
      <w:pPr>
        <w:numPr>
          <w:ilvl w:val="0"/>
          <w:numId w:val="4"/>
        </w:numPr>
        <w:ind w:left="567" w:hanging="283"/>
        <w:jc w:val="both"/>
        <w:rPr>
          <w:rFonts w:asciiTheme="minorHAnsi" w:hAnsiTheme="minorHAnsi" w:cstheme="minorHAnsi"/>
          <w:u w:val="single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447A1D" w:rsidRPr="00F318C2">
        <w:rPr>
          <w:rFonts w:asciiTheme="minorHAnsi" w:hAnsiTheme="minorHAnsi" w:cstheme="minorHAnsi"/>
        </w:rPr>
        <w:t>0,</w:t>
      </w:r>
      <w:r w:rsidR="00861CEC" w:rsidRPr="00F318C2">
        <w:rPr>
          <w:rFonts w:asciiTheme="minorHAnsi" w:hAnsiTheme="minorHAnsi" w:cstheme="minorHAnsi"/>
        </w:rPr>
        <w:t>1</w:t>
      </w:r>
      <w:r w:rsidR="00447A1D" w:rsidRPr="00F318C2">
        <w:rPr>
          <w:rFonts w:asciiTheme="minorHAnsi" w:hAnsiTheme="minorHAnsi" w:cstheme="minorHAnsi"/>
        </w:rPr>
        <w:t xml:space="preserve"> % </w:t>
      </w:r>
      <w:r w:rsidR="007B4085" w:rsidRPr="00F318C2">
        <w:rPr>
          <w:rFonts w:asciiTheme="minorHAnsi" w:hAnsiTheme="minorHAnsi" w:cstheme="minorHAnsi"/>
        </w:rPr>
        <w:t>wartości umowy określonej w § 4 ust. 1 umowy</w:t>
      </w:r>
      <w:r w:rsidRPr="00F318C2">
        <w:rPr>
          <w:rFonts w:asciiTheme="minorHAnsi" w:hAnsiTheme="minorHAnsi" w:cstheme="minorHAnsi"/>
        </w:rPr>
        <w:t xml:space="preserve">, za każdy dzień zwłoki w dostarczeniu przedmiotu umowy, </w:t>
      </w:r>
    </w:p>
    <w:p w14:paraId="1ED5C90E" w14:textId="02BE6FAD" w:rsidR="007B4085" w:rsidRPr="00F318C2" w:rsidRDefault="007B4085" w:rsidP="007B4085">
      <w:pPr>
        <w:numPr>
          <w:ilvl w:val="0"/>
          <w:numId w:val="4"/>
        </w:numPr>
        <w:ind w:left="567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0,05% % wartości umowy określonej w § 4 ust. 1 umowy, za każdy dzień zwłoki </w:t>
      </w:r>
      <w:r w:rsidRPr="00F318C2">
        <w:rPr>
          <w:rFonts w:asciiTheme="minorHAnsi" w:hAnsiTheme="minorHAnsi" w:cstheme="minorHAnsi"/>
        </w:rPr>
        <w:br/>
        <w:t>w realizacji obowiązków gwarancyjnych.</w:t>
      </w:r>
    </w:p>
    <w:p w14:paraId="06B7FB15" w14:textId="34EC799A" w:rsidR="007A4954" w:rsidRPr="00F318C2" w:rsidRDefault="007A4954" w:rsidP="007A4954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zobowiązany jest zapłacić Wykonawcy karę umowną w wysokość 5 % wartości umowy określonej w § 4 ust. 1 umowy gdy Wykonawca odstąpi od umowy z powodu  okoliczności za które odpowiada </w:t>
      </w:r>
      <w:r w:rsidR="00D61C89"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>.</w:t>
      </w:r>
    </w:p>
    <w:p w14:paraId="45481E18" w14:textId="78CFCD04" w:rsidR="007B4085" w:rsidRPr="00F318C2" w:rsidRDefault="007B4085" w:rsidP="007A4954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odstąpi od naliczania kar umownych w okolicznościach, o których mowa w ust. 1 pkt 3, gdy Wykonawca </w:t>
      </w:r>
      <w:r w:rsidR="000A1F9E" w:rsidRPr="00F318C2">
        <w:rPr>
          <w:rFonts w:asciiTheme="minorHAnsi" w:hAnsiTheme="minorHAnsi" w:cstheme="minorHAnsi"/>
        </w:rPr>
        <w:t>dostarczy urządzenie zastępcze na czas przedłużającej się naprawy.</w:t>
      </w:r>
    </w:p>
    <w:p w14:paraId="43285FE7" w14:textId="00318495" w:rsidR="00513CE2" w:rsidRPr="00F318C2" w:rsidRDefault="00513CE2">
      <w:pPr>
        <w:numPr>
          <w:ilvl w:val="0"/>
          <w:numId w:val="6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 niedotrzymania terminu płatności przez Zamawiającego, o którym jest mowa w § 4 ust. </w:t>
      </w:r>
      <w:r w:rsidR="00556993" w:rsidRPr="00F318C2">
        <w:rPr>
          <w:rFonts w:asciiTheme="minorHAnsi" w:hAnsiTheme="minorHAnsi" w:cstheme="minorHAnsi"/>
        </w:rPr>
        <w:t xml:space="preserve">1 </w:t>
      </w:r>
      <w:r w:rsidRPr="00F318C2">
        <w:rPr>
          <w:rFonts w:asciiTheme="minorHAnsi" w:hAnsiTheme="minorHAnsi" w:cstheme="minorHAnsi"/>
        </w:rPr>
        <w:t>umowy, Wykonawca może naliczyć odsetki w wysokości ustawowej</w:t>
      </w:r>
      <w:r w:rsidR="002E6BE3" w:rsidRPr="00F318C2">
        <w:rPr>
          <w:rFonts w:asciiTheme="minorHAnsi" w:hAnsiTheme="minorHAnsi" w:cstheme="minorHAnsi"/>
        </w:rPr>
        <w:t>.</w:t>
      </w:r>
    </w:p>
    <w:p w14:paraId="7EF3FA9B" w14:textId="77777777" w:rsidR="00E41AC8" w:rsidRPr="00F318C2" w:rsidRDefault="00E41AC8" w:rsidP="00686008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 może dochodzić na zasadach ogólnych odszkodowania przewyższającego zastrzeżoną karę umowną.</w:t>
      </w:r>
    </w:p>
    <w:p w14:paraId="3E29030D" w14:textId="6AA34B77" w:rsidR="00686008" w:rsidRPr="00F318C2" w:rsidRDefault="00E41AC8" w:rsidP="00D61C89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nie może bez pisemnej zgody Zamawiającego dokonywać na rzecz osób trzecich cesji wierzytelności z realizacji niniejszej umowy.</w:t>
      </w:r>
    </w:p>
    <w:p w14:paraId="08554A9D" w14:textId="41064DCD" w:rsidR="00686008" w:rsidRPr="00F318C2" w:rsidRDefault="00686008" w:rsidP="00686008">
      <w:pPr>
        <w:numPr>
          <w:ilvl w:val="0"/>
          <w:numId w:val="6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Łączna maksymalna wartość naliczonych kar umownych przewidzianych w niniejszym paragrafie nie przekroczy </w:t>
      </w:r>
      <w:r w:rsidR="00F318C2">
        <w:rPr>
          <w:rFonts w:asciiTheme="minorHAnsi" w:hAnsiTheme="minorHAnsi" w:cstheme="minorHAnsi"/>
        </w:rPr>
        <w:t>20</w:t>
      </w:r>
      <w:r w:rsidR="0074488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% wartości brutto umowy, określonej w § 4 ust. 1.</w:t>
      </w:r>
    </w:p>
    <w:p w14:paraId="3F1468E4" w14:textId="77777777" w:rsidR="00686008" w:rsidRPr="00F318C2" w:rsidRDefault="00686008" w:rsidP="00686008">
      <w:pPr>
        <w:ind w:left="283"/>
        <w:rPr>
          <w:rFonts w:asciiTheme="minorHAnsi" w:hAnsiTheme="minorHAnsi" w:cstheme="minorHAnsi"/>
        </w:rPr>
      </w:pPr>
    </w:p>
    <w:p w14:paraId="34271A55" w14:textId="77777777" w:rsidR="00B57C9A" w:rsidRPr="00F318C2" w:rsidRDefault="00B57C9A" w:rsidP="00686008">
      <w:pPr>
        <w:rPr>
          <w:rFonts w:asciiTheme="minorHAnsi" w:hAnsiTheme="minorHAnsi" w:cstheme="minorHAnsi"/>
        </w:rPr>
      </w:pPr>
    </w:p>
    <w:p w14:paraId="2C26110F" w14:textId="765EF698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7</w:t>
      </w:r>
    </w:p>
    <w:p w14:paraId="4B694637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Gwarancja</w:t>
      </w:r>
    </w:p>
    <w:p w14:paraId="20B776B0" w14:textId="4199131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udziela </w:t>
      </w:r>
      <w:r w:rsidR="000C6DFF" w:rsidRPr="00F318C2">
        <w:rPr>
          <w:rFonts w:asciiTheme="minorHAnsi" w:hAnsiTheme="minorHAnsi" w:cstheme="minorHAnsi"/>
        </w:rPr>
        <w:t>................</w:t>
      </w:r>
      <w:r w:rsidR="00A9538F" w:rsidRPr="00F318C2">
        <w:rPr>
          <w:rFonts w:asciiTheme="minorHAnsi" w:hAnsiTheme="minorHAnsi" w:cstheme="minorHAnsi"/>
        </w:rPr>
        <w:t xml:space="preserve"> </w:t>
      </w:r>
      <w:r w:rsidR="008C024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miesięcznej gwarancji od dnia uruchomienia przedmiotu umowy w siedzibie Zamawiającego. Odpowiedzialność z tytułu gwarancji obejmuje wszelkie wady przedmiotu umowy nie wynikające z winy Zamawiającego. W okresie </w:t>
      </w:r>
      <w:r w:rsidR="00A9538F" w:rsidRPr="00F318C2">
        <w:rPr>
          <w:rFonts w:asciiTheme="minorHAnsi" w:hAnsiTheme="minorHAnsi" w:cstheme="minorHAnsi"/>
        </w:rPr>
        <w:t>gwarancji Wykonawca</w:t>
      </w:r>
      <w:r w:rsidRPr="00F318C2">
        <w:rPr>
          <w:rFonts w:asciiTheme="minorHAnsi" w:hAnsiTheme="minorHAnsi" w:cstheme="minorHAnsi"/>
        </w:rPr>
        <w:t xml:space="preserve"> jest zobowiązany dokonać nieodpłatnie naprawy lub wymiany urządzenia lub jego poszczególnych części.</w:t>
      </w:r>
      <w:r w:rsidR="00A159E6" w:rsidRPr="00F318C2">
        <w:rPr>
          <w:rFonts w:asciiTheme="minorHAnsi" w:hAnsiTheme="minorHAnsi" w:cstheme="minorHAnsi"/>
        </w:rPr>
        <w:t xml:space="preserve"> </w:t>
      </w:r>
    </w:p>
    <w:p w14:paraId="3950F516" w14:textId="49B44A28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Serwis gwarancyjny będzie wykonywany nieodpłatnie przez Wykonawcę.</w:t>
      </w:r>
      <w:r w:rsidR="00E56148" w:rsidRPr="00F318C2">
        <w:rPr>
          <w:rFonts w:asciiTheme="minorHAnsi" w:hAnsiTheme="minorHAnsi" w:cstheme="minorHAnsi"/>
        </w:rPr>
        <w:t xml:space="preserve"> Reakcja serwisu poprzez podjęcie działań w następstwie zgłoszenia telefonicznego, faxem lub przesyłką </w:t>
      </w:r>
      <w:r w:rsidR="00FC74E5" w:rsidRPr="00F318C2">
        <w:rPr>
          <w:rFonts w:asciiTheme="minorHAnsi" w:hAnsiTheme="minorHAnsi" w:cstheme="minorHAnsi"/>
        </w:rPr>
        <w:t>elektroniczną</w:t>
      </w:r>
      <w:r w:rsidR="00E56148" w:rsidRPr="00F318C2">
        <w:rPr>
          <w:rFonts w:asciiTheme="minorHAnsi" w:hAnsiTheme="minorHAnsi" w:cstheme="minorHAnsi"/>
        </w:rPr>
        <w:t>, do siedziby serwisu,</w:t>
      </w:r>
      <w:r w:rsidR="007A653E">
        <w:rPr>
          <w:rFonts w:asciiTheme="minorHAnsi" w:hAnsiTheme="minorHAnsi" w:cstheme="minorHAnsi"/>
        </w:rPr>
        <w:t xml:space="preserve"> </w:t>
      </w:r>
      <w:r w:rsidR="00E56148" w:rsidRPr="00F318C2">
        <w:rPr>
          <w:rFonts w:asciiTheme="minorHAnsi" w:hAnsiTheme="minorHAnsi" w:cstheme="minorHAnsi"/>
        </w:rPr>
        <w:t>polegających na ustaleniu zakresu i przyczyn uszkodzenia sprzętu oraz określeniu sposobu i terminu usunięcia uszkodzenia max. - w ciągu 2 dni roboczych.</w:t>
      </w:r>
    </w:p>
    <w:p w14:paraId="71D71AD7" w14:textId="31E1143F" w:rsidR="00E41AC8" w:rsidRPr="00F318C2" w:rsidRDefault="00BF0A1E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 xml:space="preserve">Wymagany czas naprawy gwarancyjnej, która może być usunięta na terytorium Polski – nie może przekroczyć 7 </w:t>
      </w:r>
      <w:r w:rsidR="00CA495B" w:rsidRPr="00F318C2">
        <w:rPr>
          <w:rFonts w:asciiTheme="minorHAnsi" w:hAnsiTheme="minorHAnsi" w:cstheme="minorHAnsi"/>
        </w:rPr>
        <w:t xml:space="preserve">dni </w:t>
      </w:r>
      <w:r w:rsidR="00E46009" w:rsidRPr="00F318C2">
        <w:rPr>
          <w:rFonts w:asciiTheme="minorHAnsi" w:hAnsiTheme="minorHAnsi" w:cstheme="minorHAnsi"/>
        </w:rPr>
        <w:t xml:space="preserve">roboczych </w:t>
      </w:r>
      <w:r w:rsidR="00CA495B" w:rsidRPr="00BF4E7F">
        <w:rPr>
          <w:rFonts w:asciiTheme="minorHAnsi" w:hAnsiTheme="minorHAnsi" w:cstheme="minorHAnsi"/>
        </w:rPr>
        <w:t>od daty zgłoszenia</w:t>
      </w:r>
      <w:r w:rsidR="00CA495B">
        <w:rPr>
          <w:rFonts w:asciiTheme="minorHAnsi" w:hAnsiTheme="minorHAnsi" w:cstheme="minorHAnsi"/>
        </w:rPr>
        <w:t xml:space="preserve">, a </w:t>
      </w:r>
      <w:r w:rsidRPr="00F318C2">
        <w:rPr>
          <w:rFonts w:asciiTheme="minorHAnsi" w:hAnsiTheme="minorHAnsi" w:cstheme="minorHAnsi"/>
        </w:rPr>
        <w:t xml:space="preserve">w przypadku awarii wymagających naprawy poza </w:t>
      </w:r>
      <w:r w:rsidR="007A4954" w:rsidRPr="00F318C2">
        <w:rPr>
          <w:rFonts w:asciiTheme="minorHAnsi" w:hAnsiTheme="minorHAnsi" w:cstheme="minorHAnsi"/>
        </w:rPr>
        <w:t xml:space="preserve">terytorium Polski </w:t>
      </w:r>
      <w:r w:rsidR="00BF4E7F" w:rsidRPr="001C391A">
        <w:rPr>
          <w:rFonts w:asciiTheme="minorHAnsi" w:hAnsiTheme="minorHAnsi" w:cstheme="minorHAnsi"/>
        </w:rPr>
        <w:t>lub przypadku konieczności sprowadzenia części zamiennych z zagranicy</w:t>
      </w:r>
      <w:r w:rsidR="00CA495B">
        <w:rPr>
          <w:rFonts w:asciiTheme="minorHAnsi" w:hAnsiTheme="minorHAnsi" w:cstheme="minorHAnsi"/>
        </w:rPr>
        <w:t xml:space="preserve"> -</w:t>
      </w:r>
      <w:r w:rsidR="00CA495B" w:rsidRPr="00F318C2">
        <w:rPr>
          <w:rFonts w:asciiTheme="minorHAnsi" w:hAnsiTheme="minorHAnsi" w:cstheme="minorHAnsi"/>
        </w:rPr>
        <w:t xml:space="preserve"> 15 dni roboczych </w:t>
      </w:r>
      <w:r w:rsidR="00CA495B" w:rsidRPr="00BF4E7F">
        <w:rPr>
          <w:rFonts w:asciiTheme="minorHAnsi" w:hAnsiTheme="minorHAnsi" w:cstheme="minorHAnsi"/>
        </w:rPr>
        <w:t>od daty zgłoszenia</w:t>
      </w:r>
      <w:r w:rsidR="00CA495B">
        <w:rPr>
          <w:rFonts w:asciiTheme="minorHAnsi" w:hAnsiTheme="minorHAnsi" w:cstheme="minorHAnsi"/>
        </w:rPr>
        <w:t>.</w:t>
      </w:r>
      <w:r w:rsidRPr="001C391A">
        <w:rPr>
          <w:rFonts w:asciiTheme="minorHAnsi" w:hAnsiTheme="minorHAnsi" w:cstheme="minorHAnsi"/>
        </w:rPr>
        <w:t xml:space="preserve"> </w:t>
      </w:r>
    </w:p>
    <w:p w14:paraId="642D9FBE" w14:textId="7430065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czas naprawy gwarancyjnej będzie dłuższy </w:t>
      </w:r>
      <w:r w:rsidR="00E56148" w:rsidRPr="00F318C2">
        <w:rPr>
          <w:rFonts w:asciiTheme="minorHAnsi" w:hAnsiTheme="minorHAnsi" w:cstheme="minorHAnsi"/>
        </w:rPr>
        <w:t>niż 15</w:t>
      </w:r>
      <w:r w:rsidR="00A1031C"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>, gwarancja ulega przedłużeniu o czas przerwy w eksploatacji.</w:t>
      </w:r>
    </w:p>
    <w:p w14:paraId="139A0510" w14:textId="6AEECEC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liczba napraw gwarancyjnych </w:t>
      </w:r>
      <w:r w:rsidR="00A042C0" w:rsidRPr="00F318C2">
        <w:rPr>
          <w:rFonts w:asciiTheme="minorHAnsi" w:hAnsiTheme="minorHAnsi" w:cstheme="minorHAnsi"/>
        </w:rPr>
        <w:t xml:space="preserve">tego samego elementu lub podzespołu </w:t>
      </w:r>
      <w:r w:rsidR="00252C10" w:rsidRPr="00F318C2">
        <w:rPr>
          <w:rFonts w:asciiTheme="minorHAnsi" w:hAnsiTheme="minorHAnsi" w:cstheme="minorHAnsi"/>
        </w:rPr>
        <w:t>urządzenia</w:t>
      </w:r>
      <w:r w:rsidR="00A042C0" w:rsidRPr="00F318C2">
        <w:rPr>
          <w:rFonts w:asciiTheme="minorHAnsi" w:hAnsiTheme="minorHAnsi" w:cstheme="minorHAnsi"/>
        </w:rPr>
        <w:t xml:space="preserve"> </w:t>
      </w:r>
      <w:r w:rsidR="008D5DBB" w:rsidRPr="00F318C2">
        <w:rPr>
          <w:rFonts w:asciiTheme="minorHAnsi" w:hAnsiTheme="minorHAnsi" w:cstheme="minorHAnsi"/>
        </w:rPr>
        <w:t xml:space="preserve">przekroczy </w:t>
      </w:r>
      <w:r w:rsidR="007A653E">
        <w:rPr>
          <w:rFonts w:asciiTheme="minorHAnsi" w:hAnsiTheme="minorHAnsi" w:cstheme="minorHAnsi"/>
        </w:rPr>
        <w:t>3</w:t>
      </w:r>
      <w:r w:rsidR="008D5DBB" w:rsidRPr="00F318C2">
        <w:rPr>
          <w:rFonts w:asciiTheme="minorHAnsi" w:hAnsiTheme="minorHAnsi" w:cstheme="minorHAnsi"/>
        </w:rPr>
        <w:t xml:space="preserve"> - Wykonawca</w:t>
      </w:r>
      <w:r w:rsidRPr="00F318C2">
        <w:rPr>
          <w:rFonts w:asciiTheme="minorHAnsi" w:hAnsiTheme="minorHAnsi" w:cstheme="minorHAnsi"/>
        </w:rPr>
        <w:t xml:space="preserve"> zobowiązuje się do wymiany </w:t>
      </w:r>
      <w:r w:rsidR="00E77FA1" w:rsidRPr="00F318C2">
        <w:rPr>
          <w:rFonts w:asciiTheme="minorHAnsi" w:hAnsiTheme="minorHAnsi" w:cstheme="minorHAnsi"/>
        </w:rPr>
        <w:t xml:space="preserve">danego </w:t>
      </w:r>
      <w:r w:rsidR="00A042C0" w:rsidRPr="00F318C2">
        <w:rPr>
          <w:rFonts w:asciiTheme="minorHAnsi" w:hAnsiTheme="minorHAnsi" w:cstheme="minorHAnsi"/>
        </w:rPr>
        <w:t xml:space="preserve">elementu lub </w:t>
      </w:r>
      <w:r w:rsidRPr="00F318C2">
        <w:rPr>
          <w:rFonts w:asciiTheme="minorHAnsi" w:hAnsiTheme="minorHAnsi" w:cstheme="minorHAnsi"/>
        </w:rPr>
        <w:t>podzespołu na nowy (z wyjątkiem uszkodzeń z winy użytkownika).</w:t>
      </w:r>
    </w:p>
    <w:p w14:paraId="16C0EE56" w14:textId="77777777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do powiadomienia Zamawiającego o terminie usunięcia wady oraz dostawy rzeczy wolnej od wad.</w:t>
      </w:r>
    </w:p>
    <w:p w14:paraId="02842393" w14:textId="77777777" w:rsidR="00E41AC8" w:rsidRPr="00F318C2" w:rsidRDefault="00E41AC8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zapewnienie serwisu pogwarancyjnego.</w:t>
      </w:r>
    </w:p>
    <w:p w14:paraId="22557913" w14:textId="5E3CFF44" w:rsidR="00720F3B" w:rsidRPr="00F318C2" w:rsidRDefault="00720F3B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zobowiązuje się do wykonania</w:t>
      </w:r>
      <w:r w:rsidR="00686008" w:rsidRPr="00F318C2">
        <w:rPr>
          <w:rFonts w:asciiTheme="minorHAnsi" w:hAnsiTheme="minorHAnsi" w:cstheme="minorHAnsi"/>
        </w:rPr>
        <w:t xml:space="preserve"> min.</w:t>
      </w:r>
      <w:r w:rsidRPr="00F318C2">
        <w:rPr>
          <w:rFonts w:asciiTheme="minorHAnsi" w:hAnsiTheme="minorHAnsi" w:cstheme="minorHAnsi"/>
        </w:rPr>
        <w:t xml:space="preserve"> 1 przeglądu na rok, w czasie trwania gwarancji, w dostarczonym sprzęcie</w:t>
      </w:r>
      <w:r w:rsidR="001663AF">
        <w:rPr>
          <w:rFonts w:asciiTheme="minorHAnsi" w:hAnsiTheme="minorHAnsi" w:cstheme="minorHAnsi"/>
        </w:rPr>
        <w:t xml:space="preserve"> lub wyposażeniu</w:t>
      </w:r>
      <w:r w:rsidRPr="00F318C2">
        <w:rPr>
          <w:rFonts w:asciiTheme="minorHAnsi" w:hAnsiTheme="minorHAnsi" w:cstheme="minorHAnsi"/>
        </w:rPr>
        <w:t xml:space="preserve"> będącym przedmiotem umowy</w:t>
      </w:r>
      <w:r w:rsidR="00A9114A">
        <w:rPr>
          <w:rFonts w:asciiTheme="minorHAnsi" w:hAnsiTheme="minorHAnsi" w:cstheme="minorHAnsi"/>
        </w:rPr>
        <w:t xml:space="preserve">, </w:t>
      </w:r>
      <w:r w:rsidR="00A9114A" w:rsidRPr="00A9114A">
        <w:rPr>
          <w:rFonts w:asciiTheme="minorHAnsi" w:hAnsiTheme="minorHAnsi" w:cstheme="minorHAnsi"/>
        </w:rPr>
        <w:t>o ile takie przeglądy przewiduje producent</w:t>
      </w:r>
      <w:r w:rsidRPr="00F318C2">
        <w:rPr>
          <w:rFonts w:asciiTheme="minorHAnsi" w:hAnsiTheme="minorHAnsi" w:cstheme="minorHAnsi"/>
        </w:rPr>
        <w:t>. Koszty przeglądów zawiera cena przedmiotu zamówienia określona w § 4 Umowy.</w:t>
      </w:r>
    </w:p>
    <w:p w14:paraId="441289FF" w14:textId="5E11E47B" w:rsidR="004931A0" w:rsidRDefault="004931A0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okres dostępności części zamiennych</w:t>
      </w:r>
      <w:r w:rsidR="00AB69F8" w:rsidRPr="00F318C2">
        <w:rPr>
          <w:rFonts w:asciiTheme="minorHAnsi" w:hAnsiTheme="minorHAnsi" w:cstheme="minorHAnsi"/>
        </w:rPr>
        <w:t>:</w:t>
      </w:r>
      <w:r w:rsidRPr="00F318C2">
        <w:rPr>
          <w:rFonts w:asciiTheme="minorHAnsi" w:hAnsiTheme="minorHAnsi" w:cstheme="minorHAnsi"/>
        </w:rPr>
        <w:t xml:space="preserve"> </w:t>
      </w:r>
      <w:r w:rsidR="00AB69F8" w:rsidRPr="00F318C2">
        <w:rPr>
          <w:rFonts w:asciiTheme="minorHAnsi" w:hAnsiTheme="minorHAnsi" w:cstheme="minorHAnsi"/>
        </w:rPr>
        <w:t>minimum</w:t>
      </w:r>
      <w:r w:rsidRPr="00F318C2">
        <w:rPr>
          <w:rFonts w:asciiTheme="minorHAnsi" w:hAnsiTheme="minorHAnsi" w:cstheme="minorHAnsi"/>
        </w:rPr>
        <w:t xml:space="preserve"> </w:t>
      </w:r>
      <w:r w:rsidR="00AF4976" w:rsidRPr="00F318C2">
        <w:rPr>
          <w:rFonts w:asciiTheme="minorHAnsi" w:hAnsiTheme="minorHAnsi" w:cstheme="minorHAnsi"/>
        </w:rPr>
        <w:t>10</w:t>
      </w:r>
      <w:r w:rsidRPr="00F318C2">
        <w:rPr>
          <w:rFonts w:asciiTheme="minorHAnsi" w:hAnsiTheme="minorHAnsi" w:cstheme="minorHAnsi"/>
        </w:rPr>
        <w:t xml:space="preserve"> lat od daty podpisania umowy.</w:t>
      </w:r>
    </w:p>
    <w:p w14:paraId="1644E00B" w14:textId="55C8102F" w:rsidR="000919D4" w:rsidRPr="00416D3B" w:rsidRDefault="00416D3B" w:rsidP="00416D3B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  <w:color w:val="EE0000"/>
        </w:rPr>
      </w:pPr>
      <w:r w:rsidRPr="00416D3B">
        <w:rPr>
          <w:rFonts w:asciiTheme="minorHAnsi" w:hAnsiTheme="minorHAnsi" w:cstheme="minorHAnsi"/>
          <w:color w:val="EE0000"/>
        </w:rPr>
        <w:t>Przeglądy okresowe oraz naprawy gwarancyjne będą odbywały się w autoryzowanych serwisach producenta pojazdu będącego przedmiotem zamówienia. Odległość autoryzowanego, stacjonarnego punktu serwisowego nie może być większa niż 100 km od siedziby Zamawiającego i/lub mobilnego autoryzowanego serwisu wykonującego naprawy gwarancyjne i przeglądy samochodu na terenie obiektów Zamawiającego w Siedlcach. Na czas naprawy należy zapewnić samochód elektryczny zastępczy o równoważnych parametrach. Zamawiający dopuszcza w tym zakresie pojazdy z napędem hybrydowym</w:t>
      </w:r>
      <w:r>
        <w:rPr>
          <w:rFonts w:asciiTheme="minorHAnsi" w:hAnsiTheme="minorHAnsi" w:cstheme="minorHAnsi"/>
          <w:color w:val="EE0000"/>
        </w:rPr>
        <w:t xml:space="preserve">. ( dotyczy </w:t>
      </w:r>
      <w:r w:rsidRPr="00416D3B">
        <w:rPr>
          <w:rFonts w:asciiTheme="minorHAnsi" w:hAnsiTheme="minorHAnsi" w:cstheme="minorHAnsi"/>
          <w:b/>
          <w:bCs/>
          <w:color w:val="EE0000"/>
        </w:rPr>
        <w:t>Zadani</w:t>
      </w:r>
      <w:r>
        <w:rPr>
          <w:rFonts w:asciiTheme="minorHAnsi" w:hAnsiTheme="minorHAnsi" w:cstheme="minorHAnsi"/>
          <w:b/>
          <w:bCs/>
          <w:color w:val="EE0000"/>
        </w:rPr>
        <w:t>a</w:t>
      </w:r>
      <w:r w:rsidRPr="00416D3B">
        <w:rPr>
          <w:rFonts w:asciiTheme="minorHAnsi" w:hAnsiTheme="minorHAnsi" w:cstheme="minorHAnsi"/>
          <w:b/>
          <w:bCs/>
          <w:color w:val="EE0000"/>
        </w:rPr>
        <w:t xml:space="preserve"> nr 8</w:t>
      </w:r>
      <w:r>
        <w:rPr>
          <w:rFonts w:asciiTheme="minorHAnsi" w:hAnsiTheme="minorHAnsi" w:cstheme="minorHAnsi"/>
          <w:b/>
          <w:bCs/>
          <w:color w:val="EE0000"/>
        </w:rPr>
        <w:t>)</w:t>
      </w:r>
    </w:p>
    <w:p w14:paraId="3547C8CA" w14:textId="77777777" w:rsidR="00416D3B" w:rsidRDefault="00416D3B">
      <w:pPr>
        <w:widowControl w:val="0"/>
        <w:autoSpaceDE w:val="0"/>
        <w:jc w:val="center"/>
        <w:rPr>
          <w:rFonts w:asciiTheme="minorHAnsi" w:hAnsiTheme="minorHAnsi" w:cstheme="minorHAnsi"/>
        </w:rPr>
      </w:pPr>
    </w:p>
    <w:p w14:paraId="6B53C8C1" w14:textId="2E094924" w:rsidR="00E41AC8" w:rsidRPr="00F318C2" w:rsidRDefault="00E41AC8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8</w:t>
      </w:r>
    </w:p>
    <w:p w14:paraId="08498E40" w14:textId="09672B34" w:rsidR="00E41AC8" w:rsidRPr="00F318C2" w:rsidRDefault="00E41AC8" w:rsidP="009D3FDF">
      <w:pPr>
        <w:pStyle w:val="WW-Tekstpodstawowywcity2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 xml:space="preserve">1. 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Zamawiający może odstąpić od umowy w terminie 30 dni od dnia powzięcia </w:t>
      </w:r>
      <w:r w:rsidR="006C6761" w:rsidRPr="00F318C2">
        <w:rPr>
          <w:rFonts w:asciiTheme="minorHAnsi" w:hAnsiTheme="minorHAnsi" w:cstheme="minorHAnsi"/>
          <w:sz w:val="20"/>
          <w:szCs w:val="20"/>
        </w:rPr>
        <w:t>wiadomości o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08E2E3BA" w14:textId="77777777" w:rsidR="00E41AC8" w:rsidRPr="00F318C2" w:rsidRDefault="00644BF3">
      <w:pPr>
        <w:pStyle w:val="WW-Tekstpodstawowywcity2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>2</w:t>
      </w:r>
      <w:r w:rsidR="00E41AC8" w:rsidRPr="00F318C2">
        <w:rPr>
          <w:rFonts w:asciiTheme="minorHAnsi" w:hAnsiTheme="minorHAnsi" w:cstheme="minorHAnsi"/>
          <w:sz w:val="20"/>
          <w:szCs w:val="20"/>
        </w:rPr>
        <w:t>. Odstąpienie od umowy powinno nastąpić w formie pisemnej pod rygorem nieważności takiego oświadczenia i</w:t>
      </w:r>
      <w:r w:rsidR="00A928EC" w:rsidRPr="00F318C2">
        <w:rPr>
          <w:rFonts w:asciiTheme="minorHAnsi" w:hAnsiTheme="minorHAnsi" w:cstheme="minorHAnsi"/>
          <w:sz w:val="20"/>
          <w:szCs w:val="20"/>
        </w:rPr>
        <w:t xml:space="preserve"> powinno zawierać uzasadnienie.</w:t>
      </w:r>
    </w:p>
    <w:p w14:paraId="03470C13" w14:textId="77777777" w:rsidR="00E41AC8" w:rsidRPr="00F318C2" w:rsidRDefault="00E41AC8">
      <w:pPr>
        <w:widowControl w:val="0"/>
        <w:autoSpaceDE w:val="0"/>
        <w:rPr>
          <w:rFonts w:asciiTheme="minorHAnsi" w:hAnsiTheme="minorHAnsi" w:cstheme="minorHAnsi"/>
        </w:rPr>
      </w:pPr>
    </w:p>
    <w:p w14:paraId="57A6DC8A" w14:textId="77777777" w:rsidR="00E41AC8" w:rsidRPr="00F318C2" w:rsidRDefault="00E41AC8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8C1D59">
        <w:rPr>
          <w:rFonts w:asciiTheme="minorHAnsi" w:hAnsiTheme="minorHAnsi" w:cstheme="minorHAnsi"/>
        </w:rPr>
        <w:t xml:space="preserve">§ </w:t>
      </w:r>
      <w:r w:rsidR="00404031" w:rsidRPr="008C1D59">
        <w:rPr>
          <w:rFonts w:asciiTheme="minorHAnsi" w:hAnsiTheme="minorHAnsi" w:cstheme="minorHAnsi"/>
        </w:rPr>
        <w:t>9</w:t>
      </w:r>
    </w:p>
    <w:p w14:paraId="40582E12" w14:textId="54DA6046" w:rsidR="00686008" w:rsidRPr="00F318C2" w:rsidRDefault="00686008" w:rsidP="00134F8D">
      <w:pPr>
        <w:widowControl w:val="0"/>
        <w:autoSpaceDE w:val="0"/>
        <w:jc w:val="both"/>
        <w:rPr>
          <w:rFonts w:asciiTheme="minorHAnsi" w:hAnsiTheme="minorHAnsi" w:cstheme="minorHAnsi"/>
        </w:rPr>
      </w:pPr>
      <w:r w:rsidRPr="008C1D59">
        <w:rPr>
          <w:rFonts w:asciiTheme="minorHAnsi" w:hAnsiTheme="minorHAnsi" w:cstheme="minorHAnsi"/>
        </w:rPr>
        <w:t>1</w:t>
      </w:r>
      <w:r w:rsidRPr="00014C7D">
        <w:rPr>
          <w:rFonts w:asciiTheme="minorHAnsi" w:hAnsiTheme="minorHAnsi" w:cstheme="minorHAnsi"/>
          <w:color w:val="EE0000"/>
        </w:rPr>
        <w:t xml:space="preserve">. </w:t>
      </w:r>
      <w:r w:rsidR="008C1D59" w:rsidRPr="00014C7D">
        <w:rPr>
          <w:rFonts w:asciiTheme="minorHAnsi" w:hAnsiTheme="minorHAnsi" w:cstheme="minorHAnsi"/>
          <w:color w:val="EE0000"/>
        </w:rPr>
        <w:t>Dopuszcza się zmianę umowy w zakresie terminu zakończenia realizacji przedmiotu umowy poprzez jego wydłużenie o okres niezbędny do usunięcia okoliczności uniemożliwiających terminową realizację przedmiotu umowy.</w:t>
      </w:r>
    </w:p>
    <w:p w14:paraId="11EC4FDE" w14:textId="1AAF7BC3" w:rsidR="00686008" w:rsidRPr="00F318C2" w:rsidRDefault="00686008" w:rsidP="00686008">
      <w:pPr>
        <w:widowControl w:val="0"/>
        <w:autoSpaceDE w:val="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2. Warunkiem dokonania zmian, o których mowa w ust. 1 jest złożenie wniosku przez </w:t>
      </w:r>
      <w:r w:rsidR="001663AF" w:rsidRPr="00F318C2">
        <w:rPr>
          <w:rFonts w:asciiTheme="minorHAnsi" w:hAnsiTheme="minorHAnsi" w:cstheme="minorHAnsi"/>
        </w:rPr>
        <w:t>Wykonawcę zawierającego</w:t>
      </w:r>
      <w:r w:rsidRPr="00F318C2">
        <w:rPr>
          <w:rFonts w:asciiTheme="minorHAnsi" w:hAnsiTheme="minorHAnsi" w:cstheme="minorHAnsi"/>
        </w:rPr>
        <w:t>:</w:t>
      </w:r>
    </w:p>
    <w:p w14:paraId="31C0BDA2" w14:textId="77777777" w:rsidR="00686008" w:rsidRPr="00F318C2" w:rsidRDefault="00686008" w:rsidP="00686008">
      <w:pPr>
        <w:widowControl w:val="0"/>
        <w:autoSpaceDE w:val="0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1) opis propozycji zmiany,</w:t>
      </w:r>
    </w:p>
    <w:p w14:paraId="74A97B38" w14:textId="4BCEBBC4" w:rsidR="00686008" w:rsidRPr="00F318C2" w:rsidRDefault="00686008" w:rsidP="00055C6B">
      <w:pPr>
        <w:widowControl w:val="0"/>
        <w:autoSpaceDE w:val="0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2) uzasadnienie zmiany</w:t>
      </w:r>
      <w:r w:rsidR="00055C6B" w:rsidRPr="00F318C2">
        <w:rPr>
          <w:rFonts w:asciiTheme="minorHAnsi" w:hAnsiTheme="minorHAnsi" w:cstheme="minorHAnsi"/>
        </w:rPr>
        <w:t>.</w:t>
      </w:r>
    </w:p>
    <w:p w14:paraId="24E8F820" w14:textId="1C3BBD63" w:rsidR="00686008" w:rsidRPr="00F318C2" w:rsidRDefault="00055C6B" w:rsidP="00686008">
      <w:pPr>
        <w:widowControl w:val="0"/>
        <w:autoSpaceDE w:val="0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3</w:t>
      </w:r>
      <w:r w:rsidR="00686008" w:rsidRPr="00F318C2">
        <w:rPr>
          <w:rFonts w:asciiTheme="minorHAnsi" w:hAnsiTheme="minorHAnsi" w:cstheme="minorHAnsi"/>
        </w:rPr>
        <w:t>. Dokonanie zmian, o których mowa w ust</w:t>
      </w:r>
      <w:r w:rsidRPr="00F318C2">
        <w:rPr>
          <w:rFonts w:asciiTheme="minorHAnsi" w:hAnsiTheme="minorHAnsi" w:cstheme="minorHAnsi"/>
        </w:rPr>
        <w:t>.</w:t>
      </w:r>
      <w:r w:rsidR="00686008" w:rsidRPr="00F318C2">
        <w:rPr>
          <w:rFonts w:asciiTheme="minorHAnsi" w:hAnsiTheme="minorHAnsi" w:cstheme="minorHAnsi"/>
        </w:rPr>
        <w:t xml:space="preserve"> 1 wymaga podpisania aneksu do </w:t>
      </w:r>
      <w:r w:rsidRPr="00F318C2">
        <w:rPr>
          <w:rFonts w:asciiTheme="minorHAnsi" w:hAnsiTheme="minorHAnsi" w:cstheme="minorHAnsi"/>
        </w:rPr>
        <w:t>u</w:t>
      </w:r>
      <w:r w:rsidR="00686008" w:rsidRPr="00F318C2">
        <w:rPr>
          <w:rFonts w:asciiTheme="minorHAnsi" w:hAnsiTheme="minorHAnsi" w:cstheme="minorHAnsi"/>
        </w:rPr>
        <w:t>mowy, pod rygorem   nieważności.</w:t>
      </w:r>
    </w:p>
    <w:p w14:paraId="004785C2" w14:textId="77777777" w:rsidR="00E41AC8" w:rsidRPr="00F318C2" w:rsidRDefault="00E41AC8">
      <w:pPr>
        <w:widowControl w:val="0"/>
        <w:autoSpaceDE w:val="0"/>
        <w:jc w:val="both"/>
        <w:rPr>
          <w:rFonts w:asciiTheme="minorHAnsi" w:hAnsiTheme="minorHAnsi" w:cstheme="minorHAnsi"/>
        </w:rPr>
      </w:pPr>
    </w:p>
    <w:p w14:paraId="52E31D05" w14:textId="77777777" w:rsidR="00E41AC8" w:rsidRPr="00F318C2" w:rsidRDefault="00404031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10</w:t>
      </w:r>
    </w:p>
    <w:p w14:paraId="6DDD35D6" w14:textId="57F21B91" w:rsidR="00E41AC8" w:rsidRPr="00F318C2" w:rsidRDefault="00E41AC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sprawach nieuregulowanych niniejszą umową mają zastosowanie odpowiednie przepisy Kodeksu </w:t>
      </w:r>
      <w:r w:rsidR="007A4954" w:rsidRPr="00F318C2">
        <w:rPr>
          <w:rFonts w:asciiTheme="minorHAnsi" w:hAnsiTheme="minorHAnsi" w:cstheme="minorHAnsi"/>
        </w:rPr>
        <w:t>c</w:t>
      </w:r>
      <w:r w:rsidRPr="00F318C2">
        <w:rPr>
          <w:rFonts w:asciiTheme="minorHAnsi" w:hAnsiTheme="minorHAnsi" w:cstheme="minorHAnsi"/>
        </w:rPr>
        <w:t>ywilnego</w:t>
      </w:r>
      <w:r w:rsidR="007A4954" w:rsidRPr="00F318C2">
        <w:rPr>
          <w:rFonts w:asciiTheme="minorHAnsi" w:hAnsiTheme="minorHAnsi" w:cstheme="minorHAnsi"/>
        </w:rPr>
        <w:t xml:space="preserve"> oraz ustawy z dnia 11 września 2019 r. Prawo zamówień publicznych.</w:t>
      </w:r>
    </w:p>
    <w:p w14:paraId="2235E950" w14:textId="68EC7F85" w:rsidR="00686008" w:rsidRPr="00F318C2" w:rsidRDefault="00E41AC8" w:rsidP="0068600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Wszelkie spory pomiędzy stronami niniejszej umowy rozstrzygać będzie Sąd właściwy </w:t>
      </w:r>
      <w:r w:rsidR="004B1D51" w:rsidRPr="00F318C2">
        <w:rPr>
          <w:rFonts w:asciiTheme="minorHAnsi" w:hAnsiTheme="minorHAnsi" w:cstheme="minorHAnsi"/>
        </w:rPr>
        <w:t xml:space="preserve">miejscowo </w:t>
      </w:r>
      <w:r w:rsidRPr="00F318C2">
        <w:rPr>
          <w:rFonts w:asciiTheme="minorHAnsi" w:hAnsiTheme="minorHAnsi" w:cstheme="minorHAnsi"/>
        </w:rPr>
        <w:t>dla Zamawiającego.</w:t>
      </w:r>
    </w:p>
    <w:p w14:paraId="6F372BDB" w14:textId="00A3AD24" w:rsidR="00686008" w:rsidRPr="00F318C2" w:rsidRDefault="00686008" w:rsidP="0068600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Integralną część niniejszej umowy stanowią: </w:t>
      </w:r>
    </w:p>
    <w:p w14:paraId="329A67B2" w14:textId="7CFAEEA1" w:rsidR="00686008" w:rsidRPr="00F318C2" w:rsidRDefault="00686008" w:rsidP="00686008">
      <w:pPr>
        <w:widowControl w:val="0"/>
        <w:autoSpaceDE w:val="0"/>
        <w:ind w:left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• </w:t>
      </w:r>
      <w:r w:rsidR="009F0210" w:rsidRPr="00F318C2">
        <w:rPr>
          <w:rFonts w:asciiTheme="minorHAnsi" w:hAnsiTheme="minorHAnsi" w:cstheme="minorHAnsi"/>
        </w:rPr>
        <w:t xml:space="preserve">specyfikacji technicznej i ilościowej </w:t>
      </w:r>
      <w:r w:rsidRPr="00F318C2">
        <w:rPr>
          <w:rFonts w:asciiTheme="minorHAnsi" w:hAnsiTheme="minorHAnsi" w:cstheme="minorHAnsi"/>
        </w:rPr>
        <w:t>–</w:t>
      </w:r>
      <w:r w:rsidR="009F021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kopia Załącznika nr </w:t>
      </w:r>
      <w:r w:rsidR="004B1D51" w:rsidRPr="00F318C2">
        <w:rPr>
          <w:rFonts w:asciiTheme="minorHAnsi" w:hAnsiTheme="minorHAnsi" w:cstheme="minorHAnsi"/>
        </w:rPr>
        <w:t>……….</w:t>
      </w:r>
      <w:r w:rsidRPr="00F318C2">
        <w:rPr>
          <w:rFonts w:asciiTheme="minorHAnsi" w:hAnsiTheme="minorHAnsi" w:cstheme="minorHAnsi"/>
        </w:rPr>
        <w:t xml:space="preserve"> z oferty przetargowej Wykonawcy z dnia ......................................</w:t>
      </w:r>
    </w:p>
    <w:p w14:paraId="24BC8496" w14:textId="77777777" w:rsidR="00686008" w:rsidRPr="00F318C2" w:rsidRDefault="00686008" w:rsidP="00686008">
      <w:pPr>
        <w:ind w:left="284"/>
        <w:jc w:val="both"/>
        <w:rPr>
          <w:rFonts w:asciiTheme="minorHAnsi" w:hAnsiTheme="minorHAnsi" w:cstheme="minorHAnsi"/>
        </w:rPr>
      </w:pPr>
    </w:p>
    <w:p w14:paraId="46F4961C" w14:textId="77777777" w:rsidR="00E41AC8" w:rsidRPr="00F318C2" w:rsidRDefault="00E41AC8">
      <w:pPr>
        <w:jc w:val="both"/>
        <w:rPr>
          <w:rFonts w:asciiTheme="minorHAnsi" w:hAnsiTheme="minorHAnsi" w:cstheme="minorHAnsi"/>
        </w:rPr>
      </w:pPr>
    </w:p>
    <w:p w14:paraId="302F878A" w14:textId="77777777" w:rsidR="00E41AC8" w:rsidRPr="00F318C2" w:rsidRDefault="00E41AC8">
      <w:pPr>
        <w:ind w:right="-425"/>
        <w:rPr>
          <w:rFonts w:asciiTheme="minorHAnsi" w:hAnsiTheme="minorHAnsi" w:cstheme="minorHAnsi"/>
        </w:rPr>
      </w:pPr>
    </w:p>
    <w:p w14:paraId="2A6F8B08" w14:textId="77777777" w:rsidR="00E41AC8" w:rsidRPr="00F318C2" w:rsidRDefault="00E41AC8">
      <w:pPr>
        <w:jc w:val="both"/>
        <w:rPr>
          <w:rFonts w:asciiTheme="minorHAnsi" w:hAnsiTheme="minorHAnsi" w:cstheme="minorHAnsi"/>
        </w:rPr>
      </w:pPr>
    </w:p>
    <w:p w14:paraId="143579D7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____________________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>____________________________</w:t>
      </w:r>
    </w:p>
    <w:p w14:paraId="628FEEF7" w14:textId="77777777" w:rsidR="00E41AC8" w:rsidRPr="00F318C2" w:rsidRDefault="00E41AC8">
      <w:pPr>
        <w:ind w:left="-76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 xml:space="preserve">     Wykonawca</w:t>
      </w:r>
    </w:p>
    <w:sectPr w:rsidR="00E41AC8" w:rsidRPr="00F318C2" w:rsidSect="00D551E0">
      <w:headerReference w:type="default" r:id="rId7"/>
      <w:footerReference w:type="default" r:id="rId8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0B780" w14:textId="77777777" w:rsidR="00216C58" w:rsidRDefault="00216C58" w:rsidP="00D551E0">
      <w:r>
        <w:separator/>
      </w:r>
    </w:p>
  </w:endnote>
  <w:endnote w:type="continuationSeparator" w:id="0">
    <w:p w14:paraId="46A74CEB" w14:textId="77777777" w:rsidR="00216C58" w:rsidRDefault="00216C58" w:rsidP="00D5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8"/>
        <w:szCs w:val="18"/>
      </w:rPr>
      <w:id w:val="862248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AF04CE" w14:textId="77777777" w:rsidR="008D5DBB" w:rsidRPr="005F453E" w:rsidRDefault="00F85DE8">
        <w:pPr>
          <w:pStyle w:val="Stopka"/>
          <w:pBdr>
            <w:top w:val="single" w:sz="4" w:space="1" w:color="D9D9D9" w:themeColor="background1" w:themeShade="D9"/>
          </w:pBdr>
          <w:rPr>
            <w:rFonts w:asciiTheme="minorHAnsi" w:hAnsiTheme="minorHAnsi"/>
            <w:b/>
            <w:sz w:val="18"/>
            <w:szCs w:val="18"/>
          </w:rPr>
        </w:pPr>
        <w:r w:rsidRPr="005F453E">
          <w:rPr>
            <w:rFonts w:asciiTheme="minorHAnsi" w:hAnsiTheme="minorHAnsi"/>
            <w:sz w:val="18"/>
            <w:szCs w:val="18"/>
          </w:rPr>
          <w:fldChar w:fldCharType="begin"/>
        </w:r>
        <w:r w:rsidR="008D5DBB" w:rsidRPr="005F453E">
          <w:rPr>
            <w:rFonts w:asciiTheme="minorHAnsi" w:hAnsiTheme="minorHAnsi"/>
            <w:sz w:val="18"/>
            <w:szCs w:val="18"/>
          </w:rPr>
          <w:instrText xml:space="preserve"> PAGE   \* MERGEFORMAT </w:instrText>
        </w:r>
        <w:r w:rsidRPr="005F453E">
          <w:rPr>
            <w:rFonts w:asciiTheme="minorHAnsi" w:hAnsiTheme="minorHAnsi"/>
            <w:sz w:val="18"/>
            <w:szCs w:val="18"/>
          </w:rPr>
          <w:fldChar w:fldCharType="separate"/>
        </w:r>
        <w:r w:rsidR="00A31AEE" w:rsidRPr="00A31AEE">
          <w:rPr>
            <w:rFonts w:asciiTheme="minorHAnsi" w:hAnsiTheme="minorHAnsi"/>
            <w:b/>
            <w:noProof/>
            <w:sz w:val="18"/>
            <w:szCs w:val="18"/>
          </w:rPr>
          <w:t>1</w:t>
        </w:r>
        <w:r w:rsidRPr="005F453E">
          <w:rPr>
            <w:rFonts w:asciiTheme="minorHAnsi" w:hAnsiTheme="minorHAnsi"/>
            <w:sz w:val="18"/>
            <w:szCs w:val="18"/>
          </w:rPr>
          <w:fldChar w:fldCharType="end"/>
        </w:r>
        <w:r w:rsidR="008D5DBB" w:rsidRPr="005F453E">
          <w:rPr>
            <w:rFonts w:asciiTheme="minorHAnsi" w:hAnsiTheme="minorHAnsi"/>
            <w:b/>
            <w:sz w:val="18"/>
            <w:szCs w:val="18"/>
          </w:rPr>
          <w:t xml:space="preserve"> | </w:t>
        </w:r>
        <w:r w:rsidR="008D5DBB" w:rsidRPr="005F453E">
          <w:rPr>
            <w:rFonts w:asciiTheme="minorHAnsi" w:hAnsiTheme="minorHAnsi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6A580C01" w14:textId="77777777" w:rsidR="008D5DBB" w:rsidRDefault="008D5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54969" w14:textId="77777777" w:rsidR="00216C58" w:rsidRDefault="00216C58" w:rsidP="00D551E0">
      <w:r>
        <w:separator/>
      </w:r>
    </w:p>
  </w:footnote>
  <w:footnote w:type="continuationSeparator" w:id="0">
    <w:p w14:paraId="21F67712" w14:textId="77777777" w:rsidR="00216C58" w:rsidRDefault="00216C58" w:rsidP="00D5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3C6E" w14:textId="72CFA120" w:rsidR="008659A1" w:rsidRDefault="007C3529">
    <w:pPr>
      <w:pStyle w:val="Nagwek"/>
      <w:rPr>
        <w:rFonts w:asciiTheme="minorHAnsi" w:hAnsiTheme="minorHAnsi"/>
        <w:b/>
        <w:i/>
      </w:rPr>
    </w:pPr>
    <w:r w:rsidRPr="007C3529">
      <w:rPr>
        <w:rFonts w:asciiTheme="minorHAnsi" w:hAnsiTheme="minorHAnsi"/>
        <w:b/>
        <w:i/>
        <w:noProof/>
      </w:rPr>
      <w:drawing>
        <wp:inline distT="0" distB="0" distL="0" distR="0" wp14:anchorId="63B7DE83" wp14:editId="2A9ADC96">
          <wp:extent cx="5760085" cy="615950"/>
          <wp:effectExtent l="0" t="0" r="0" b="0"/>
          <wp:docPr id="16338955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B7D0B5" w14:textId="5DBFF63D" w:rsidR="008D5DBB" w:rsidRPr="007C3529" w:rsidRDefault="008659A1">
    <w:pPr>
      <w:pStyle w:val="Nagwek"/>
      <w:rPr>
        <w:rFonts w:asciiTheme="minorHAnsi" w:hAnsiTheme="minorHAnsi"/>
        <w:bCs/>
        <w:i/>
      </w:rPr>
    </w:pPr>
    <w:r>
      <w:rPr>
        <w:rFonts w:asciiTheme="minorHAnsi" w:hAnsiTheme="minorHAnsi"/>
        <w:b/>
        <w:i/>
      </w:rPr>
      <w:tab/>
    </w:r>
    <w:r>
      <w:rPr>
        <w:rFonts w:asciiTheme="minorHAnsi" w:hAnsiTheme="minorHAnsi"/>
        <w:b/>
        <w:i/>
      </w:rPr>
      <w:tab/>
    </w:r>
    <w:r w:rsidR="008D5DBB" w:rsidRPr="007C3529">
      <w:rPr>
        <w:rFonts w:asciiTheme="minorHAnsi" w:hAnsiTheme="minorHAnsi"/>
        <w:bCs/>
        <w:i/>
      </w:rPr>
      <w:t xml:space="preserve">Załącznik nr </w:t>
    </w:r>
    <w:r w:rsidR="007C3529" w:rsidRPr="007C3529">
      <w:rPr>
        <w:rFonts w:asciiTheme="minorHAnsi" w:hAnsiTheme="minorHAnsi"/>
        <w:bCs/>
        <w:i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EC2CEB3E"/>
    <w:name w:val="WW8Num3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8"/>
        <w:szCs w:val="22"/>
        <w:u w:val="none"/>
      </w:rPr>
    </w:lvl>
  </w:abstractNum>
  <w:abstractNum w:abstractNumId="3" w15:restartNumberingAfterBreak="0">
    <w:nsid w:val="0000000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  <w:u w:val="none"/>
      </w:rPr>
    </w:lvl>
  </w:abstractNum>
  <w:abstractNum w:abstractNumId="4" w15:restartNumberingAfterBreak="0">
    <w:nsid w:val="00000005"/>
    <w:multiLevelType w:val="multilevel"/>
    <w:tmpl w:val="B57284E2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99362648"/>
    <w:name w:val="WW8Num6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6" w15:restartNumberingAfterBreak="0">
    <w:nsid w:val="00000007"/>
    <w:multiLevelType w:val="singleLevel"/>
    <w:tmpl w:val="7FE4DBD0"/>
    <w:name w:val="WW8Num7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A8A0C57"/>
    <w:multiLevelType w:val="singleLevel"/>
    <w:tmpl w:val="403A79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E9360F9"/>
    <w:multiLevelType w:val="singleLevel"/>
    <w:tmpl w:val="12F0CA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7DB538F"/>
    <w:multiLevelType w:val="hybridMultilevel"/>
    <w:tmpl w:val="74706A5A"/>
    <w:lvl w:ilvl="0" w:tplc="9EA8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E4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ADC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A7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C19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CE60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8C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40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C03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E05D6C"/>
    <w:multiLevelType w:val="hybridMultilevel"/>
    <w:tmpl w:val="8DBABF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4F0418"/>
    <w:multiLevelType w:val="singleLevel"/>
    <w:tmpl w:val="73F4F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 w15:restartNumberingAfterBreak="0">
    <w:nsid w:val="38A2536C"/>
    <w:multiLevelType w:val="multilevel"/>
    <w:tmpl w:val="3FE485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F21BC0"/>
    <w:multiLevelType w:val="hybridMultilevel"/>
    <w:tmpl w:val="B212C9C0"/>
    <w:lvl w:ilvl="0" w:tplc="3DB4B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6D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A8B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82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EB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FE62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0DE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A2C1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88063F"/>
    <w:multiLevelType w:val="hybridMultilevel"/>
    <w:tmpl w:val="F9664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627">
    <w:abstractNumId w:val="0"/>
  </w:num>
  <w:num w:numId="2" w16cid:durableId="1693531841">
    <w:abstractNumId w:val="1"/>
  </w:num>
  <w:num w:numId="3" w16cid:durableId="1231042253">
    <w:abstractNumId w:val="2"/>
  </w:num>
  <w:num w:numId="4" w16cid:durableId="700518987">
    <w:abstractNumId w:val="3"/>
  </w:num>
  <w:num w:numId="5" w16cid:durableId="1455715507">
    <w:abstractNumId w:val="4"/>
  </w:num>
  <w:num w:numId="6" w16cid:durableId="78451754">
    <w:abstractNumId w:val="5"/>
  </w:num>
  <w:num w:numId="7" w16cid:durableId="1825510279">
    <w:abstractNumId w:val="6"/>
  </w:num>
  <w:num w:numId="8" w16cid:durableId="1625959914">
    <w:abstractNumId w:val="7"/>
  </w:num>
  <w:num w:numId="9" w16cid:durableId="434055147">
    <w:abstractNumId w:val="8"/>
  </w:num>
  <w:num w:numId="10" w16cid:durableId="1819303731">
    <w:abstractNumId w:val="9"/>
  </w:num>
  <w:num w:numId="11" w16cid:durableId="1984694468">
    <w:abstractNumId w:val="10"/>
  </w:num>
  <w:num w:numId="12" w16cid:durableId="499546277">
    <w:abstractNumId w:val="13"/>
  </w:num>
  <w:num w:numId="13" w16cid:durableId="987395360">
    <w:abstractNumId w:val="17"/>
  </w:num>
  <w:num w:numId="14" w16cid:durableId="838153053">
    <w:abstractNumId w:val="15"/>
  </w:num>
  <w:num w:numId="15" w16cid:durableId="1610773097">
    <w:abstractNumId w:val="11"/>
  </w:num>
  <w:num w:numId="16" w16cid:durableId="1403023331">
    <w:abstractNumId w:val="16"/>
  </w:num>
  <w:num w:numId="17" w16cid:durableId="302545106">
    <w:abstractNumId w:val="12"/>
  </w:num>
  <w:num w:numId="18" w16cid:durableId="972832295">
    <w:abstractNumId w:val="18"/>
  </w:num>
  <w:num w:numId="19" w16cid:durableId="9759865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DD"/>
    <w:rsid w:val="00004C0C"/>
    <w:rsid w:val="00010F6D"/>
    <w:rsid w:val="00014C7D"/>
    <w:rsid w:val="00016D8A"/>
    <w:rsid w:val="00055C6B"/>
    <w:rsid w:val="000919D4"/>
    <w:rsid w:val="000A1F9E"/>
    <w:rsid w:val="000A4B5D"/>
    <w:rsid w:val="000C535D"/>
    <w:rsid w:val="000C6DFF"/>
    <w:rsid w:val="000F0C5A"/>
    <w:rsid w:val="000F337D"/>
    <w:rsid w:val="00100AAF"/>
    <w:rsid w:val="001232F0"/>
    <w:rsid w:val="00134F8D"/>
    <w:rsid w:val="00151394"/>
    <w:rsid w:val="00154EB6"/>
    <w:rsid w:val="001663AF"/>
    <w:rsid w:val="00167068"/>
    <w:rsid w:val="0017705A"/>
    <w:rsid w:val="00182243"/>
    <w:rsid w:val="0019054B"/>
    <w:rsid w:val="00193C65"/>
    <w:rsid w:val="00195C1D"/>
    <w:rsid w:val="00196491"/>
    <w:rsid w:val="001C391A"/>
    <w:rsid w:val="001E0842"/>
    <w:rsid w:val="0020534C"/>
    <w:rsid w:val="002122FF"/>
    <w:rsid w:val="00216C58"/>
    <w:rsid w:val="00221FC3"/>
    <w:rsid w:val="00252C10"/>
    <w:rsid w:val="002A3B26"/>
    <w:rsid w:val="002C722D"/>
    <w:rsid w:val="002E4B66"/>
    <w:rsid w:val="002E6BE3"/>
    <w:rsid w:val="002E6E72"/>
    <w:rsid w:val="00312FF7"/>
    <w:rsid w:val="00326E9F"/>
    <w:rsid w:val="00340295"/>
    <w:rsid w:val="003531D7"/>
    <w:rsid w:val="003672A5"/>
    <w:rsid w:val="00372C06"/>
    <w:rsid w:val="00373496"/>
    <w:rsid w:val="003B297C"/>
    <w:rsid w:val="003C0DD2"/>
    <w:rsid w:val="003E3A92"/>
    <w:rsid w:val="00404031"/>
    <w:rsid w:val="004074BD"/>
    <w:rsid w:val="00416D3B"/>
    <w:rsid w:val="00447A1D"/>
    <w:rsid w:val="004519E2"/>
    <w:rsid w:val="00463813"/>
    <w:rsid w:val="00482CA1"/>
    <w:rsid w:val="0048462B"/>
    <w:rsid w:val="004931A0"/>
    <w:rsid w:val="004B1D51"/>
    <w:rsid w:val="004D2B48"/>
    <w:rsid w:val="004D5379"/>
    <w:rsid w:val="004F4B71"/>
    <w:rsid w:val="005055CE"/>
    <w:rsid w:val="00513CE2"/>
    <w:rsid w:val="0051555B"/>
    <w:rsid w:val="00543246"/>
    <w:rsid w:val="005516E0"/>
    <w:rsid w:val="00556993"/>
    <w:rsid w:val="00581D31"/>
    <w:rsid w:val="00585596"/>
    <w:rsid w:val="00592A0C"/>
    <w:rsid w:val="005B0259"/>
    <w:rsid w:val="005C371F"/>
    <w:rsid w:val="005F453E"/>
    <w:rsid w:val="00606930"/>
    <w:rsid w:val="00644BF3"/>
    <w:rsid w:val="00653285"/>
    <w:rsid w:val="006533DF"/>
    <w:rsid w:val="00655E5E"/>
    <w:rsid w:val="006608C8"/>
    <w:rsid w:val="00686008"/>
    <w:rsid w:val="006C6761"/>
    <w:rsid w:val="006C6FFD"/>
    <w:rsid w:val="006F5159"/>
    <w:rsid w:val="007105D2"/>
    <w:rsid w:val="00713577"/>
    <w:rsid w:val="00720F3B"/>
    <w:rsid w:val="00721223"/>
    <w:rsid w:val="0073456A"/>
    <w:rsid w:val="00734BF8"/>
    <w:rsid w:val="00737994"/>
    <w:rsid w:val="00744885"/>
    <w:rsid w:val="00760B70"/>
    <w:rsid w:val="00787BD9"/>
    <w:rsid w:val="007A4954"/>
    <w:rsid w:val="007A653E"/>
    <w:rsid w:val="007B4085"/>
    <w:rsid w:val="007B5F2F"/>
    <w:rsid w:val="007C3529"/>
    <w:rsid w:val="007F63CB"/>
    <w:rsid w:val="0080357B"/>
    <w:rsid w:val="008151B4"/>
    <w:rsid w:val="00837E32"/>
    <w:rsid w:val="00841E57"/>
    <w:rsid w:val="00845D45"/>
    <w:rsid w:val="008512CA"/>
    <w:rsid w:val="008563C9"/>
    <w:rsid w:val="00861CEC"/>
    <w:rsid w:val="008659A1"/>
    <w:rsid w:val="00866283"/>
    <w:rsid w:val="008958D1"/>
    <w:rsid w:val="00895D12"/>
    <w:rsid w:val="008A0589"/>
    <w:rsid w:val="008A4312"/>
    <w:rsid w:val="008B5327"/>
    <w:rsid w:val="008C0240"/>
    <w:rsid w:val="008C1D59"/>
    <w:rsid w:val="008D0CFE"/>
    <w:rsid w:val="008D5DBB"/>
    <w:rsid w:val="008D5E64"/>
    <w:rsid w:val="009077A6"/>
    <w:rsid w:val="009170DD"/>
    <w:rsid w:val="00917279"/>
    <w:rsid w:val="009327AB"/>
    <w:rsid w:val="00935D95"/>
    <w:rsid w:val="00942E89"/>
    <w:rsid w:val="00946819"/>
    <w:rsid w:val="009513D3"/>
    <w:rsid w:val="00953762"/>
    <w:rsid w:val="00992223"/>
    <w:rsid w:val="00996873"/>
    <w:rsid w:val="009D1342"/>
    <w:rsid w:val="009D3FDF"/>
    <w:rsid w:val="009E454D"/>
    <w:rsid w:val="009E7A47"/>
    <w:rsid w:val="009F0210"/>
    <w:rsid w:val="009F4B5C"/>
    <w:rsid w:val="00A042C0"/>
    <w:rsid w:val="00A05CD2"/>
    <w:rsid w:val="00A1031C"/>
    <w:rsid w:val="00A159E6"/>
    <w:rsid w:val="00A17D19"/>
    <w:rsid w:val="00A2791C"/>
    <w:rsid w:val="00A31AEE"/>
    <w:rsid w:val="00A450A9"/>
    <w:rsid w:val="00A8420F"/>
    <w:rsid w:val="00A86F80"/>
    <w:rsid w:val="00A9114A"/>
    <w:rsid w:val="00A928EC"/>
    <w:rsid w:val="00A9538F"/>
    <w:rsid w:val="00AB08AC"/>
    <w:rsid w:val="00AB6644"/>
    <w:rsid w:val="00AB69F8"/>
    <w:rsid w:val="00AD6BDA"/>
    <w:rsid w:val="00AE6D82"/>
    <w:rsid w:val="00AF4976"/>
    <w:rsid w:val="00B53D7B"/>
    <w:rsid w:val="00B57C9A"/>
    <w:rsid w:val="00B676A4"/>
    <w:rsid w:val="00B764A9"/>
    <w:rsid w:val="00B932E7"/>
    <w:rsid w:val="00BA08DC"/>
    <w:rsid w:val="00BA4FDD"/>
    <w:rsid w:val="00BB59C4"/>
    <w:rsid w:val="00BB691F"/>
    <w:rsid w:val="00BC7546"/>
    <w:rsid w:val="00BD6DB9"/>
    <w:rsid w:val="00BF0A1E"/>
    <w:rsid w:val="00BF4E7F"/>
    <w:rsid w:val="00C2382C"/>
    <w:rsid w:val="00C32D5B"/>
    <w:rsid w:val="00C32FB1"/>
    <w:rsid w:val="00C3463B"/>
    <w:rsid w:val="00C62FF8"/>
    <w:rsid w:val="00C67B11"/>
    <w:rsid w:val="00C70B10"/>
    <w:rsid w:val="00C7213D"/>
    <w:rsid w:val="00C86B5B"/>
    <w:rsid w:val="00CA495B"/>
    <w:rsid w:val="00CA5064"/>
    <w:rsid w:val="00CA5777"/>
    <w:rsid w:val="00CB14EE"/>
    <w:rsid w:val="00CD2B6B"/>
    <w:rsid w:val="00CD6F18"/>
    <w:rsid w:val="00CF2C02"/>
    <w:rsid w:val="00CF2CD1"/>
    <w:rsid w:val="00CF50EC"/>
    <w:rsid w:val="00D006AD"/>
    <w:rsid w:val="00D06D2E"/>
    <w:rsid w:val="00D304AC"/>
    <w:rsid w:val="00D3284E"/>
    <w:rsid w:val="00D419F3"/>
    <w:rsid w:val="00D551E0"/>
    <w:rsid w:val="00D61C89"/>
    <w:rsid w:val="00D61F96"/>
    <w:rsid w:val="00D66D0B"/>
    <w:rsid w:val="00D75871"/>
    <w:rsid w:val="00D77842"/>
    <w:rsid w:val="00D84FBD"/>
    <w:rsid w:val="00D95117"/>
    <w:rsid w:val="00DA6639"/>
    <w:rsid w:val="00DC09F4"/>
    <w:rsid w:val="00DC3D9B"/>
    <w:rsid w:val="00DC798A"/>
    <w:rsid w:val="00DE34F4"/>
    <w:rsid w:val="00DF4438"/>
    <w:rsid w:val="00DF5A89"/>
    <w:rsid w:val="00E02400"/>
    <w:rsid w:val="00E17D4F"/>
    <w:rsid w:val="00E21A83"/>
    <w:rsid w:val="00E41AC8"/>
    <w:rsid w:val="00E46009"/>
    <w:rsid w:val="00E513D1"/>
    <w:rsid w:val="00E56148"/>
    <w:rsid w:val="00E629EB"/>
    <w:rsid w:val="00E77FA1"/>
    <w:rsid w:val="00E91FCE"/>
    <w:rsid w:val="00E956D6"/>
    <w:rsid w:val="00F02FB7"/>
    <w:rsid w:val="00F1541C"/>
    <w:rsid w:val="00F318C2"/>
    <w:rsid w:val="00F42547"/>
    <w:rsid w:val="00F649DF"/>
    <w:rsid w:val="00F82FAE"/>
    <w:rsid w:val="00F84547"/>
    <w:rsid w:val="00F85012"/>
    <w:rsid w:val="00F85DE8"/>
    <w:rsid w:val="00FA2FED"/>
    <w:rsid w:val="00FC0FC6"/>
    <w:rsid w:val="00FC74E5"/>
    <w:rsid w:val="00FD6532"/>
    <w:rsid w:val="00FE4500"/>
    <w:rsid w:val="00FF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960E"/>
  <w15:docId w15:val="{3FC3C6A1-4D79-4D8C-BB06-0C76CF7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6A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7z0">
    <w:name w:val="WW8Num7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  <w:rsid w:val="00D006AD"/>
  </w:style>
  <w:style w:type="character" w:customStyle="1" w:styleId="WW-WW8Num3z0">
    <w:name w:val="WW-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5z0">
    <w:name w:val="WW8Num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WW8Num7z0">
    <w:name w:val="WW-WW8Num7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8z0">
    <w:name w:val="WW8Num8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D006AD"/>
    <w:rPr>
      <w:rFonts w:ascii="Symbol" w:hAnsi="Symbol"/>
    </w:rPr>
  </w:style>
  <w:style w:type="character" w:customStyle="1" w:styleId="WW-WW8Num13z0">
    <w:name w:val="WW-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4z0">
    <w:name w:val="WW8Num14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15z0">
    <w:name w:val="WW8Num1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3z0">
    <w:name w:val="WW8NumSt3z0"/>
    <w:rsid w:val="00D006AD"/>
    <w:rPr>
      <w:rFonts w:ascii="Symbol" w:hAnsi="Symbol"/>
    </w:rPr>
  </w:style>
  <w:style w:type="character" w:customStyle="1" w:styleId="WW8NumSt4z0">
    <w:name w:val="WW8NumSt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5z0">
    <w:name w:val="WW8NumSt5z0"/>
    <w:rsid w:val="00D006AD"/>
    <w:rPr>
      <w:rFonts w:ascii="Times New Roman" w:hAnsi="Times New Roman"/>
      <w:b w:val="0"/>
      <w:i w:val="0"/>
      <w:sz w:val="24"/>
    </w:rPr>
  </w:style>
  <w:style w:type="character" w:customStyle="1" w:styleId="WW-Domylnaczcionkaakapitu1">
    <w:name w:val="WW-Domyślna czcionka akapitu1"/>
    <w:rsid w:val="00D006AD"/>
  </w:style>
  <w:style w:type="paragraph" w:styleId="Tekstpodstawowy">
    <w:name w:val="Body Text"/>
    <w:basedOn w:val="Normalny"/>
    <w:semiHidden/>
    <w:rsid w:val="00D006AD"/>
    <w:rPr>
      <w:rFonts w:ascii="Arial" w:hAnsi="Arial"/>
      <w:sz w:val="24"/>
    </w:rPr>
  </w:style>
  <w:style w:type="paragraph" w:styleId="Lista">
    <w:name w:val="List"/>
    <w:basedOn w:val="Tekstpodstawowy"/>
    <w:semiHidden/>
    <w:rsid w:val="00D006AD"/>
    <w:rPr>
      <w:rFonts w:cs="Arial"/>
    </w:rPr>
  </w:style>
  <w:style w:type="paragraph" w:styleId="Podpis">
    <w:name w:val="Signature"/>
    <w:basedOn w:val="Normalny"/>
    <w:semiHidden/>
    <w:rsid w:val="00D006A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D006AD"/>
    <w:pPr>
      <w:suppressLineNumbers/>
    </w:pPr>
    <w:rPr>
      <w:rFonts w:cs="Arial"/>
    </w:rPr>
  </w:style>
  <w:style w:type="paragraph" w:customStyle="1" w:styleId="WW-Indeks">
    <w:name w:val="WW-Indeks"/>
    <w:basedOn w:val="Normalny"/>
    <w:rsid w:val="00D006AD"/>
    <w:pPr>
      <w:suppressLineNumbers/>
    </w:pPr>
    <w:rPr>
      <w:rFonts w:cs="Arial"/>
    </w:rPr>
  </w:style>
  <w:style w:type="paragraph" w:customStyle="1" w:styleId="WW-Tekstpodstawowy2">
    <w:name w:val="WW-Tekst podstawowy 2"/>
    <w:basedOn w:val="Normalny"/>
    <w:rsid w:val="00D006AD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jc w:val="center"/>
    </w:pPr>
    <w:rPr>
      <w:rFonts w:ascii="Arial" w:hAnsi="Arial" w:cs="Arial"/>
      <w:b/>
      <w:sz w:val="22"/>
    </w:rPr>
  </w:style>
  <w:style w:type="paragraph" w:customStyle="1" w:styleId="WW-Tekstpodstawowywcity2">
    <w:name w:val="WW-Tekst podstawowy wcięty 2"/>
    <w:basedOn w:val="Normalny"/>
    <w:rsid w:val="00D006AD"/>
    <w:pPr>
      <w:widowControl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customStyle="1" w:styleId="WW-Tekstpodstawowywcity21">
    <w:name w:val="WW-Tekst podstawowy wcięty 21"/>
    <w:basedOn w:val="Normalny"/>
    <w:rsid w:val="00D006AD"/>
    <w:pPr>
      <w:widowControl w:val="0"/>
      <w:suppressAutoHyphens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semiHidden/>
    <w:rsid w:val="00D006AD"/>
    <w:pPr>
      <w:ind w:left="360" w:firstLine="66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1E0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1E0"/>
    <w:rPr>
      <w:lang w:eastAsia="ar-SA"/>
    </w:rPr>
  </w:style>
  <w:style w:type="paragraph" w:styleId="Akapitzlist">
    <w:name w:val="List Paragraph"/>
    <w:basedOn w:val="Normalny"/>
    <w:uiPriority w:val="34"/>
    <w:qFormat/>
    <w:rsid w:val="00DE34F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AB6644"/>
    <w:pPr>
      <w:suppressAutoHyphens w:val="0"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664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B66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1783</Words>
  <Characters>10700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12459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Zamowienia 2</cp:lastModifiedBy>
  <cp:revision>3</cp:revision>
  <cp:lastPrinted>2011-05-31T12:01:00Z</cp:lastPrinted>
  <dcterms:created xsi:type="dcterms:W3CDTF">2026-07-09T12:07:00Z</dcterms:created>
  <dcterms:modified xsi:type="dcterms:W3CDTF">2026-08-03T10:43:00Z</dcterms:modified>
</cp:coreProperties>
</file>